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F34337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F34337" w:rsidRPr="000D67AD" w:rsidRDefault="00F3433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F34337" w:rsidRPr="000D67AD" w:rsidRDefault="00F3433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F34337" w:rsidRPr="000D67AD" w:rsidRDefault="00F3433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F34337" w:rsidRPr="000D67AD" w:rsidRDefault="00F3433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F34337" w:rsidRPr="000D67AD" w:rsidRDefault="00F3433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F34337" w:rsidRPr="000D67AD" w:rsidRDefault="00F3433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F34337" w:rsidRPr="000D67AD" w:rsidRDefault="00F34337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F34337" w:rsidRPr="000D67AD" w:rsidRDefault="00F34337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F34337" w:rsidRPr="000D67AD" w:rsidRDefault="00F3433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F34337" w:rsidRPr="00F34337" w:rsidRDefault="00F3433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F34337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F34337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F3433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F3433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F34337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F3433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F3433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9C6DFC" w:rsidRPr="00C12FA4" w:rsidRDefault="009C6DFC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ED5416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ED5416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ED5416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ED5416">
        <w:rPr>
          <w:b/>
          <w:sz w:val="24"/>
          <w:szCs w:val="24"/>
        </w:rPr>
        <w:t xml:space="preserve">на право заключения </w:t>
      </w:r>
      <w:r w:rsidR="00366652" w:rsidRPr="00ED5416">
        <w:rPr>
          <w:b/>
          <w:sz w:val="24"/>
          <w:szCs w:val="24"/>
        </w:rPr>
        <w:t>Договор</w:t>
      </w:r>
      <w:r w:rsidR="00F34337" w:rsidRPr="00ED5416">
        <w:rPr>
          <w:b/>
          <w:sz w:val="24"/>
          <w:szCs w:val="24"/>
        </w:rPr>
        <w:t>а</w:t>
      </w:r>
      <w:r w:rsidR="00366652" w:rsidRPr="00ED5416">
        <w:rPr>
          <w:b/>
          <w:sz w:val="24"/>
          <w:szCs w:val="24"/>
        </w:rPr>
        <w:t xml:space="preserve"> на </w:t>
      </w:r>
      <w:r w:rsidR="00F34337" w:rsidRPr="00ED5416">
        <w:rPr>
          <w:b/>
          <w:sz w:val="24"/>
          <w:szCs w:val="24"/>
        </w:rPr>
        <w:t>оказание услуг финансовой аренды (лизинга) по поставке мобильного комплекса связи на шасси автомобиля для нужд ПАО «МРСК Центра»</w:t>
      </w:r>
    </w:p>
    <w:p w:rsidR="007556FF" w:rsidRPr="00ED5416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ED5416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ED5416">
        <w:rPr>
          <w:rFonts w:ascii="Times New Roman" w:eastAsia="Times New Roman" w:hAnsi="Times New Roman" w:cs="Times New Roman"/>
          <w:b/>
          <w:caps/>
        </w:rPr>
        <w:t>,</w:t>
      </w:r>
      <w:r w:rsidRPr="00ED5416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ED5416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3E111D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12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30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33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46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48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51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53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55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57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59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61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68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70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72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74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76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80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83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86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88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90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E111D">
        <w:rPr>
          <w:noProof/>
        </w:rPr>
        <w:t>92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D5416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 xml:space="preserve">Общие сведения о </w:t>
      </w:r>
      <w:r w:rsidRPr="00ED5416">
        <w:t>процедуре запроса предложений</w:t>
      </w:r>
      <w:bookmarkEnd w:id="9"/>
    </w:p>
    <w:p w:rsidR="005B75A6" w:rsidRPr="00ED5416" w:rsidRDefault="00717F60" w:rsidP="00F34337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  <w:u w:val="single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ED5416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ED5416">
        <w:rPr>
          <w:iCs/>
          <w:sz w:val="24"/>
          <w:szCs w:val="24"/>
        </w:rPr>
        <w:t>– ПАО «МРСК Центра» (далее – Заказчик или Организатор)</w:t>
      </w:r>
      <w:r w:rsidRPr="00ED5416">
        <w:rPr>
          <w:iCs/>
          <w:sz w:val="24"/>
          <w:szCs w:val="24"/>
        </w:rPr>
        <w:t xml:space="preserve"> (почтовый адрес:</w:t>
      </w:r>
      <w:r w:rsidR="007556FF" w:rsidRPr="00ED5416">
        <w:rPr>
          <w:iCs/>
          <w:sz w:val="24"/>
          <w:szCs w:val="24"/>
        </w:rPr>
        <w:t xml:space="preserve"> РФ, 127018, г. Москва, ул. 2-я Ямская, 4</w:t>
      </w:r>
      <w:r w:rsidR="00EC1043" w:rsidRPr="00ED5416">
        <w:rPr>
          <w:iCs/>
          <w:sz w:val="24"/>
          <w:szCs w:val="24"/>
        </w:rPr>
        <w:t>, с</w:t>
      </w:r>
      <w:r w:rsidRPr="00ED5416">
        <w:rPr>
          <w:iCs/>
          <w:sz w:val="24"/>
          <w:szCs w:val="24"/>
        </w:rPr>
        <w:t xml:space="preserve">екретарь Закупочной комиссии – </w:t>
      </w:r>
      <w:r w:rsidR="007556FF" w:rsidRPr="00ED5416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ED5416">
        <w:rPr>
          <w:snapToGrid w:val="0"/>
          <w:sz w:val="24"/>
          <w:szCs w:val="24"/>
        </w:rPr>
        <w:t xml:space="preserve">Горностаева </w:t>
      </w:r>
      <w:r w:rsidR="007556FF" w:rsidRPr="00ED5416">
        <w:rPr>
          <w:iCs/>
          <w:sz w:val="24"/>
          <w:szCs w:val="24"/>
        </w:rPr>
        <w:t xml:space="preserve">Т.В., контактные телефоны: (495) 747-92-92 (доб. 3123), </w:t>
      </w:r>
      <w:r w:rsidR="007556FF" w:rsidRPr="00ED5416">
        <w:rPr>
          <w:sz w:val="24"/>
          <w:szCs w:val="24"/>
        </w:rPr>
        <w:t xml:space="preserve">адрес электронной почты: </w:t>
      </w:r>
      <w:hyperlink r:id="rId17" w:history="1">
        <w:r w:rsidR="00671D02" w:rsidRPr="00ED5416">
          <w:rPr>
            <w:rStyle w:val="a7"/>
            <w:sz w:val="24"/>
            <w:szCs w:val="24"/>
          </w:rPr>
          <w:t>Gornostaeva.TV@mrsk-1.ru</w:t>
        </w:r>
      </w:hyperlink>
      <w:r w:rsidRPr="00ED5416">
        <w:rPr>
          <w:iCs/>
          <w:sz w:val="24"/>
          <w:szCs w:val="24"/>
        </w:rPr>
        <w:t>, ответственное лицо –</w:t>
      </w:r>
      <w:r w:rsidRPr="00ED5416">
        <w:rPr>
          <w:sz w:val="24"/>
          <w:szCs w:val="24"/>
        </w:rPr>
        <w:t xml:space="preserve"> </w:t>
      </w:r>
      <w:r w:rsidR="00F34337" w:rsidRPr="00ED5416">
        <w:rPr>
          <w:sz w:val="24"/>
          <w:szCs w:val="24"/>
        </w:rPr>
        <w:t>Поддубская Кристина Валерьевна, контактный телефон - (495) 747-92-92, адрес электронной почты: Poddubskaya.kv@mrsk-1.ru</w:t>
      </w:r>
      <w:r w:rsidR="004030CB" w:rsidRPr="00ED5416">
        <w:rPr>
          <w:rStyle w:val="a7"/>
          <w:color w:val="auto"/>
        </w:rPr>
        <w:t>)</w:t>
      </w:r>
      <w:r w:rsidR="004030CB" w:rsidRPr="00ED5416">
        <w:rPr>
          <w:sz w:val="24"/>
          <w:szCs w:val="24"/>
        </w:rPr>
        <w:t>.</w:t>
      </w:r>
      <w:r w:rsidR="00862664" w:rsidRPr="00ED5416">
        <w:rPr>
          <w:sz w:val="24"/>
          <w:szCs w:val="24"/>
        </w:rPr>
        <w:t xml:space="preserve"> </w:t>
      </w:r>
      <w:r w:rsidR="004B5EB3" w:rsidRPr="00ED5416">
        <w:rPr>
          <w:iCs/>
          <w:sz w:val="24"/>
          <w:szCs w:val="24"/>
        </w:rPr>
        <w:t>Извещени</w:t>
      </w:r>
      <w:r w:rsidRPr="00ED5416">
        <w:rPr>
          <w:iCs/>
          <w:sz w:val="24"/>
          <w:szCs w:val="24"/>
        </w:rPr>
        <w:t>ем</w:t>
      </w:r>
      <w:r w:rsidRPr="00ED5416">
        <w:rPr>
          <w:sz w:val="24"/>
          <w:szCs w:val="24"/>
        </w:rPr>
        <w:t xml:space="preserve"> о проведении открытого </w:t>
      </w:r>
      <w:r w:rsidRPr="00ED5416">
        <w:rPr>
          <w:iCs/>
          <w:sz w:val="24"/>
          <w:szCs w:val="24"/>
        </w:rPr>
        <w:t>запроса предложений</w:t>
      </w:r>
      <w:r w:rsidRPr="00ED5416">
        <w:rPr>
          <w:sz w:val="24"/>
          <w:szCs w:val="24"/>
        </w:rPr>
        <w:t xml:space="preserve">, опубликованным </w:t>
      </w:r>
      <w:r w:rsidRPr="00ED5416">
        <w:rPr>
          <w:b/>
          <w:sz w:val="24"/>
          <w:szCs w:val="24"/>
        </w:rPr>
        <w:t>«</w:t>
      </w:r>
      <w:r w:rsidR="00F34337" w:rsidRPr="00ED5416">
        <w:rPr>
          <w:b/>
          <w:sz w:val="24"/>
          <w:szCs w:val="24"/>
        </w:rPr>
        <w:t>07</w:t>
      </w:r>
      <w:r w:rsidRPr="00ED5416">
        <w:rPr>
          <w:b/>
          <w:sz w:val="24"/>
          <w:szCs w:val="24"/>
        </w:rPr>
        <w:t xml:space="preserve">» </w:t>
      </w:r>
      <w:r w:rsidR="00F34337" w:rsidRPr="00ED5416">
        <w:rPr>
          <w:b/>
          <w:sz w:val="24"/>
          <w:szCs w:val="24"/>
        </w:rPr>
        <w:t>декабря</w:t>
      </w:r>
      <w:r w:rsidRPr="00ED5416">
        <w:rPr>
          <w:b/>
          <w:sz w:val="24"/>
          <w:szCs w:val="24"/>
        </w:rPr>
        <w:t xml:space="preserve"> </w:t>
      </w:r>
      <w:r w:rsidR="009C6DFC" w:rsidRPr="00ED5416">
        <w:rPr>
          <w:b/>
          <w:sz w:val="24"/>
          <w:szCs w:val="24"/>
        </w:rPr>
        <w:t>2018</w:t>
      </w:r>
      <w:r w:rsidRPr="00ED5416">
        <w:rPr>
          <w:b/>
          <w:sz w:val="24"/>
          <w:szCs w:val="24"/>
        </w:rPr>
        <w:t xml:space="preserve"> г.</w:t>
      </w:r>
      <w:r w:rsidRPr="00ED5416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ED5416">
          <w:rPr>
            <w:rStyle w:val="a7"/>
            <w:sz w:val="24"/>
            <w:szCs w:val="24"/>
          </w:rPr>
          <w:t>www.zakupki.</w:t>
        </w:r>
        <w:r w:rsidR="00345CCA" w:rsidRPr="00ED5416">
          <w:rPr>
            <w:rStyle w:val="a7"/>
            <w:sz w:val="24"/>
            <w:szCs w:val="24"/>
            <w:lang w:val="en-US"/>
          </w:rPr>
          <w:t>gov</w:t>
        </w:r>
        <w:r w:rsidR="00345CCA" w:rsidRPr="00ED5416">
          <w:rPr>
            <w:rStyle w:val="a7"/>
            <w:sz w:val="24"/>
            <w:szCs w:val="24"/>
          </w:rPr>
          <w:t>.ru</w:t>
        </w:r>
      </w:hyperlink>
      <w:r w:rsidRPr="00ED5416">
        <w:rPr>
          <w:sz w:val="24"/>
          <w:szCs w:val="24"/>
        </w:rPr>
        <w:t>),</w:t>
      </w:r>
      <w:r w:rsidR="009D7F01" w:rsidRPr="00ED5416">
        <w:rPr>
          <w:iCs/>
          <w:sz w:val="24"/>
          <w:szCs w:val="24"/>
        </w:rPr>
        <w:t xml:space="preserve"> </w:t>
      </w:r>
      <w:r w:rsidR="009D7F01" w:rsidRPr="00ED5416">
        <w:rPr>
          <w:sz w:val="24"/>
          <w:szCs w:val="24"/>
        </w:rPr>
        <w:t xml:space="preserve">на сайте </w:t>
      </w:r>
      <w:r w:rsidR="007556FF" w:rsidRPr="00ED5416">
        <w:rPr>
          <w:iCs/>
          <w:sz w:val="24"/>
          <w:szCs w:val="24"/>
        </w:rPr>
        <w:t>ПАО «МРСК Центра»</w:t>
      </w:r>
      <w:r w:rsidR="009D7F01" w:rsidRPr="00ED5416">
        <w:rPr>
          <w:sz w:val="24"/>
          <w:szCs w:val="24"/>
        </w:rPr>
        <w:t xml:space="preserve"> (</w:t>
      </w:r>
      <w:hyperlink r:id="rId19" w:history="1">
        <w:r w:rsidR="007556FF" w:rsidRPr="00ED5416">
          <w:rPr>
            <w:rStyle w:val="a7"/>
            <w:sz w:val="24"/>
            <w:szCs w:val="24"/>
          </w:rPr>
          <w:t>www.mrsk-1.ru</w:t>
        </w:r>
      </w:hyperlink>
      <w:r w:rsidR="00862664" w:rsidRPr="00ED5416">
        <w:rPr>
          <w:sz w:val="24"/>
          <w:szCs w:val="24"/>
        </w:rPr>
        <w:t>)</w:t>
      </w:r>
      <w:r w:rsidR="00702B2C" w:rsidRPr="00ED5416">
        <w:rPr>
          <w:sz w:val="24"/>
          <w:szCs w:val="24"/>
        </w:rPr>
        <w:t xml:space="preserve">, на сайте ЭТП, указанном в п. </w:t>
      </w:r>
      <w:r w:rsidR="00402725" w:rsidRPr="00ED5416">
        <w:fldChar w:fldCharType="begin"/>
      </w:r>
      <w:r w:rsidR="00402725" w:rsidRPr="00ED5416">
        <w:instrText xml:space="preserve"> REF _Ref440269836 \r \h  \* MERGEFORMAT </w:instrText>
      </w:r>
      <w:r w:rsidR="00402725" w:rsidRPr="00ED5416">
        <w:fldChar w:fldCharType="separate"/>
      </w:r>
      <w:r w:rsidR="003B72EA" w:rsidRPr="00ED5416">
        <w:rPr>
          <w:sz w:val="24"/>
          <w:szCs w:val="24"/>
        </w:rPr>
        <w:t>1.1.2</w:t>
      </w:r>
      <w:r w:rsidR="00402725" w:rsidRPr="00ED5416">
        <w:fldChar w:fldCharType="end"/>
      </w:r>
      <w:r w:rsidR="00702B2C" w:rsidRPr="00ED5416">
        <w:rPr>
          <w:sz w:val="24"/>
          <w:szCs w:val="24"/>
        </w:rPr>
        <w:t xml:space="preserve"> настоящей Документации,</w:t>
      </w:r>
      <w:r w:rsidR="009A7733" w:rsidRPr="00ED5416">
        <w:rPr>
          <w:iCs/>
          <w:sz w:val="24"/>
          <w:szCs w:val="24"/>
        </w:rPr>
        <w:t xml:space="preserve"> </w:t>
      </w:r>
      <w:r w:rsidRPr="00ED5416">
        <w:rPr>
          <w:iCs/>
          <w:sz w:val="24"/>
          <w:szCs w:val="24"/>
        </w:rPr>
        <w:t>приг</w:t>
      </w:r>
      <w:r w:rsidRPr="00ED5416">
        <w:rPr>
          <w:sz w:val="24"/>
          <w:szCs w:val="24"/>
        </w:rPr>
        <w:t>ласило юридических лиц</w:t>
      </w:r>
      <w:r w:rsidR="005B75A6" w:rsidRPr="00ED5416">
        <w:rPr>
          <w:sz w:val="24"/>
          <w:szCs w:val="24"/>
        </w:rPr>
        <w:t xml:space="preserve"> и физических лиц (в т.</w:t>
      </w:r>
      <w:r w:rsidR="003129D4" w:rsidRPr="00ED5416">
        <w:rPr>
          <w:sz w:val="24"/>
          <w:szCs w:val="24"/>
        </w:rPr>
        <w:t xml:space="preserve"> </w:t>
      </w:r>
      <w:r w:rsidR="005B75A6" w:rsidRPr="00ED5416">
        <w:rPr>
          <w:sz w:val="24"/>
          <w:szCs w:val="24"/>
        </w:rPr>
        <w:t>ч. индивидуальных предпринимателей)</w:t>
      </w:r>
      <w:r w:rsidR="00DC6125" w:rsidRPr="00ED5416">
        <w:rPr>
          <w:sz w:val="24"/>
          <w:szCs w:val="24"/>
        </w:rPr>
        <w:t xml:space="preserve"> (далее - Участники)</w:t>
      </w:r>
      <w:r w:rsidR="009D7F01" w:rsidRPr="00ED5416">
        <w:rPr>
          <w:sz w:val="24"/>
          <w:szCs w:val="24"/>
        </w:rPr>
        <w:t xml:space="preserve"> </w:t>
      </w:r>
      <w:r w:rsidR="004B5EB3" w:rsidRPr="00ED5416">
        <w:rPr>
          <w:sz w:val="24"/>
          <w:szCs w:val="24"/>
        </w:rPr>
        <w:t>к участию в процедуре О</w:t>
      </w:r>
      <w:r w:rsidRPr="00ED5416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ED5416">
        <w:rPr>
          <w:sz w:val="24"/>
          <w:szCs w:val="24"/>
        </w:rPr>
        <w:t xml:space="preserve">на право заключения </w:t>
      </w:r>
      <w:r w:rsidR="00F34337" w:rsidRPr="00ED5416">
        <w:rPr>
          <w:sz w:val="24"/>
          <w:szCs w:val="24"/>
        </w:rPr>
        <w:t>Договора на оказание услуг финансовой аренды (лизинга) по поставке мобильного комплекса связи на шасси автомобиля для нужд ПАО «МРСК Центра»</w:t>
      </w:r>
      <w:r w:rsidR="00862664" w:rsidRPr="00ED5416">
        <w:rPr>
          <w:sz w:val="24"/>
          <w:szCs w:val="24"/>
        </w:rPr>
        <w:t>, расположенного по адресу:</w:t>
      </w:r>
      <w:r w:rsidR="00F34337" w:rsidRPr="00ED5416">
        <w:rPr>
          <w:iCs/>
          <w:sz w:val="24"/>
          <w:szCs w:val="24"/>
        </w:rPr>
        <w:t xml:space="preserve"> РФ, 127018, г. Москва, ул. 2-я Ямская, 4</w:t>
      </w:r>
      <w:r w:rsidR="00862664" w:rsidRPr="00ED5416">
        <w:rPr>
          <w:sz w:val="24"/>
          <w:szCs w:val="24"/>
        </w:rPr>
        <w:t>)</w:t>
      </w:r>
      <w:r w:rsidRPr="00ED5416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ED5416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ED5416">
        <w:rPr>
          <w:sz w:val="24"/>
          <w:szCs w:val="24"/>
        </w:rPr>
        <w:t xml:space="preserve">Настоящий </w:t>
      </w:r>
      <w:r w:rsidR="004B5EB3" w:rsidRPr="00ED5416">
        <w:rPr>
          <w:sz w:val="24"/>
          <w:szCs w:val="24"/>
        </w:rPr>
        <w:t>З</w:t>
      </w:r>
      <w:r w:rsidRPr="00ED5416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D266B0" w:rsidRPr="00ED5416">
        <w:rPr>
          <w:sz w:val="24"/>
          <w:szCs w:val="24"/>
        </w:rPr>
        <w:t>электронной торговой площадки ПАО «</w:t>
      </w:r>
      <w:proofErr w:type="spellStart"/>
      <w:r w:rsidR="00D266B0" w:rsidRPr="00ED5416">
        <w:rPr>
          <w:sz w:val="24"/>
          <w:szCs w:val="24"/>
        </w:rPr>
        <w:t>Россети</w:t>
      </w:r>
      <w:proofErr w:type="spellEnd"/>
      <w:r w:rsidR="00D266B0" w:rsidRPr="00ED5416">
        <w:rPr>
          <w:sz w:val="24"/>
          <w:szCs w:val="24"/>
        </w:rPr>
        <w:t xml:space="preserve">» </w:t>
      </w:r>
      <w:hyperlink r:id="rId20" w:history="1">
        <w:r w:rsidR="00D266B0" w:rsidRPr="00ED5416">
          <w:rPr>
            <w:rStyle w:val="a7"/>
            <w:sz w:val="24"/>
            <w:szCs w:val="24"/>
          </w:rPr>
          <w:t>www.b2b-mrsk.ru</w:t>
        </w:r>
      </w:hyperlink>
      <w:r w:rsidR="00D266B0" w:rsidRPr="00ED5416">
        <w:rPr>
          <w:sz w:val="24"/>
          <w:szCs w:val="24"/>
        </w:rPr>
        <w:t xml:space="preserve"> </w:t>
      </w:r>
      <w:r w:rsidR="00702B2C" w:rsidRPr="00ED5416">
        <w:rPr>
          <w:sz w:val="24"/>
          <w:szCs w:val="24"/>
        </w:rPr>
        <w:t>(далее — ЭТП)</w:t>
      </w:r>
      <w:r w:rsidR="005B75A6" w:rsidRPr="00ED5416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ED5416">
        <w:rPr>
          <w:sz w:val="24"/>
          <w:szCs w:val="24"/>
        </w:rPr>
        <w:t>Заказчик</w:t>
      </w:r>
      <w:r w:rsidR="00702B2C" w:rsidRPr="00ED5416">
        <w:rPr>
          <w:sz w:val="24"/>
          <w:szCs w:val="24"/>
        </w:rPr>
        <w:t xml:space="preserve">: </w:t>
      </w:r>
      <w:r w:rsidRPr="00ED5416">
        <w:rPr>
          <w:sz w:val="24"/>
          <w:szCs w:val="24"/>
        </w:rPr>
        <w:t xml:space="preserve"> </w:t>
      </w:r>
      <w:r w:rsidR="00702B2C" w:rsidRPr="00ED5416">
        <w:rPr>
          <w:iCs/>
          <w:sz w:val="24"/>
          <w:szCs w:val="24"/>
        </w:rPr>
        <w:t>ПАО «МРСК Центра</w:t>
      </w:r>
      <w:r w:rsidR="00702B2C" w:rsidRPr="00C12FA4">
        <w:rPr>
          <w:iCs/>
          <w:sz w:val="24"/>
          <w:szCs w:val="24"/>
        </w:rPr>
        <w:t>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ED5416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</w:t>
      </w:r>
      <w:r w:rsidR="00F34337">
        <w:rPr>
          <w:sz w:val="24"/>
          <w:szCs w:val="24"/>
        </w:rPr>
        <w:t xml:space="preserve">на </w:t>
      </w:r>
      <w:r w:rsidR="00F34337" w:rsidRPr="00ED5416">
        <w:rPr>
          <w:sz w:val="24"/>
          <w:szCs w:val="24"/>
        </w:rPr>
        <w:t>заключение</w:t>
      </w:r>
      <w:r w:rsidR="00717F60" w:rsidRPr="00ED5416">
        <w:rPr>
          <w:sz w:val="24"/>
          <w:szCs w:val="24"/>
        </w:rPr>
        <w:t xml:space="preserve"> </w:t>
      </w:r>
      <w:r w:rsidR="00F34337" w:rsidRPr="00ED5416">
        <w:rPr>
          <w:sz w:val="24"/>
          <w:szCs w:val="24"/>
        </w:rPr>
        <w:t>Договора на оказание услуг финансовой аренды (лизинга) по поставке мобильного комплекса связи на шасси автомобиля для нужд ПАО «МРСК Центра</w:t>
      </w:r>
      <w:r w:rsidR="00862664" w:rsidRPr="00ED5416">
        <w:rPr>
          <w:sz w:val="24"/>
          <w:szCs w:val="24"/>
        </w:rPr>
        <w:t>»</w:t>
      </w:r>
      <w:bookmarkEnd w:id="17"/>
      <w:r w:rsidR="00702B2C" w:rsidRPr="00ED5416">
        <w:rPr>
          <w:sz w:val="24"/>
          <w:szCs w:val="24"/>
        </w:rPr>
        <w:t>.</w:t>
      </w:r>
    </w:p>
    <w:p w:rsidR="008C4223" w:rsidRPr="00ED5416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ED5416">
        <w:rPr>
          <w:sz w:val="24"/>
          <w:szCs w:val="24"/>
        </w:rPr>
        <w:t xml:space="preserve">Количество лотов: </w:t>
      </w:r>
      <w:r w:rsidRPr="00ED5416">
        <w:rPr>
          <w:b/>
          <w:sz w:val="24"/>
          <w:szCs w:val="24"/>
        </w:rPr>
        <w:t>1 (один)</w:t>
      </w:r>
      <w:r w:rsidRPr="00ED5416">
        <w:rPr>
          <w:sz w:val="24"/>
          <w:szCs w:val="24"/>
        </w:rPr>
        <w:t>.</w:t>
      </w:r>
    </w:p>
    <w:bookmarkEnd w:id="18"/>
    <w:p w:rsidR="00804801" w:rsidRPr="00ED5416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D5416">
        <w:rPr>
          <w:sz w:val="24"/>
          <w:szCs w:val="24"/>
        </w:rPr>
        <w:t xml:space="preserve">Частичное </w:t>
      </w:r>
      <w:r w:rsidR="00366652" w:rsidRPr="00ED5416">
        <w:rPr>
          <w:sz w:val="24"/>
          <w:szCs w:val="24"/>
        </w:rPr>
        <w:t xml:space="preserve">оказание </w:t>
      </w:r>
      <w:r w:rsidR="00AD3EBC" w:rsidRPr="00ED5416">
        <w:rPr>
          <w:sz w:val="24"/>
          <w:szCs w:val="24"/>
        </w:rPr>
        <w:t>услуг</w:t>
      </w:r>
      <w:r w:rsidRPr="00ED5416">
        <w:rPr>
          <w:sz w:val="24"/>
          <w:szCs w:val="24"/>
        </w:rPr>
        <w:t xml:space="preserve"> не допускается.</w:t>
      </w:r>
    </w:p>
    <w:p w:rsidR="00717F60" w:rsidRPr="00ED541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ED5416">
        <w:rPr>
          <w:sz w:val="24"/>
          <w:szCs w:val="24"/>
        </w:rPr>
        <w:t>Сроки</w:t>
      </w:r>
      <w:r w:rsidR="00717F60" w:rsidRPr="00ED5416">
        <w:rPr>
          <w:sz w:val="24"/>
          <w:szCs w:val="24"/>
        </w:rPr>
        <w:t xml:space="preserve"> </w:t>
      </w:r>
      <w:r w:rsidR="00366652" w:rsidRPr="00ED5416">
        <w:rPr>
          <w:sz w:val="24"/>
          <w:szCs w:val="24"/>
        </w:rPr>
        <w:t>оказания услуг</w:t>
      </w:r>
      <w:r w:rsidR="00717F60" w:rsidRPr="00ED5416">
        <w:rPr>
          <w:sz w:val="24"/>
          <w:szCs w:val="24"/>
        </w:rPr>
        <w:t xml:space="preserve">: </w:t>
      </w:r>
      <w:r w:rsidR="00065C22" w:rsidRPr="00ED5416">
        <w:rPr>
          <w:sz w:val="24"/>
          <w:szCs w:val="24"/>
        </w:rPr>
        <w:t>36 месяцев с да</w:t>
      </w:r>
      <w:r w:rsidR="0069450F" w:rsidRPr="00ED5416">
        <w:rPr>
          <w:sz w:val="24"/>
          <w:szCs w:val="24"/>
        </w:rPr>
        <w:t xml:space="preserve">ты начала лизинга, </w:t>
      </w:r>
      <w:proofErr w:type="gramStart"/>
      <w:r w:rsidR="0069450F" w:rsidRPr="00ED5416">
        <w:rPr>
          <w:sz w:val="24"/>
          <w:szCs w:val="24"/>
        </w:rPr>
        <w:t xml:space="preserve">в </w:t>
      </w:r>
      <w:r w:rsidR="00FA7326" w:rsidRPr="00ED5416">
        <w:rPr>
          <w:sz w:val="24"/>
          <w:szCs w:val="24"/>
        </w:rPr>
        <w:t>соответствии</w:t>
      </w:r>
      <w:r w:rsidR="00065C22" w:rsidRPr="00ED5416">
        <w:rPr>
          <w:sz w:val="24"/>
          <w:szCs w:val="24"/>
        </w:rPr>
        <w:t xml:space="preserve"> с условиями</w:t>
      </w:r>
      <w:proofErr w:type="gramEnd"/>
      <w:r w:rsidR="00065C22" w:rsidRPr="00ED5416">
        <w:rPr>
          <w:sz w:val="24"/>
          <w:szCs w:val="24"/>
        </w:rPr>
        <w:t xml:space="preserve"> указанными в </w:t>
      </w:r>
      <w:r w:rsidR="00FA7326" w:rsidRPr="00ED5416">
        <w:rPr>
          <w:sz w:val="24"/>
          <w:szCs w:val="24"/>
        </w:rPr>
        <w:t>Приложени</w:t>
      </w:r>
      <w:r w:rsidR="002D2587" w:rsidRPr="00ED5416">
        <w:rPr>
          <w:sz w:val="24"/>
          <w:szCs w:val="24"/>
        </w:rPr>
        <w:t>и</w:t>
      </w:r>
      <w:r w:rsidR="00FA7326" w:rsidRPr="00ED5416">
        <w:rPr>
          <w:sz w:val="24"/>
          <w:szCs w:val="24"/>
        </w:rPr>
        <w:t xml:space="preserve"> №1 к настоящей документации</w:t>
      </w:r>
      <w:r w:rsidR="00717F60" w:rsidRPr="00ED5416">
        <w:rPr>
          <w:sz w:val="24"/>
          <w:szCs w:val="24"/>
        </w:rPr>
        <w:t>.</w:t>
      </w:r>
      <w:bookmarkEnd w:id="19"/>
    </w:p>
    <w:p w:rsidR="008D2928" w:rsidRPr="00ED5416" w:rsidRDefault="00065C2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ED5416">
        <w:rPr>
          <w:sz w:val="24"/>
          <w:szCs w:val="24"/>
        </w:rPr>
        <w:t>Место оказания</w:t>
      </w:r>
      <w:r w:rsidR="00366652" w:rsidRPr="00ED5416">
        <w:rPr>
          <w:sz w:val="24"/>
          <w:szCs w:val="24"/>
        </w:rPr>
        <w:t xml:space="preserve"> услуг</w:t>
      </w:r>
      <w:r w:rsidRPr="00ED5416">
        <w:rPr>
          <w:sz w:val="24"/>
          <w:szCs w:val="24"/>
        </w:rPr>
        <w:t>: РФ, г. Москва</w:t>
      </w:r>
      <w:r w:rsidR="00366652" w:rsidRPr="00ED5416">
        <w:rPr>
          <w:sz w:val="24"/>
          <w:szCs w:val="24"/>
        </w:rPr>
        <w:t>.</w:t>
      </w:r>
      <w:bookmarkEnd w:id="20"/>
    </w:p>
    <w:p w:rsidR="00717F60" w:rsidRPr="00ED5416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ED5416">
        <w:rPr>
          <w:iCs/>
          <w:sz w:val="24"/>
          <w:szCs w:val="24"/>
        </w:rPr>
        <w:t xml:space="preserve">Форма и порядок оплаты: </w:t>
      </w:r>
      <w:bookmarkEnd w:id="21"/>
      <w:r w:rsidR="00065C22" w:rsidRPr="00ED5416">
        <w:rPr>
          <w:iCs/>
          <w:sz w:val="24"/>
          <w:szCs w:val="24"/>
        </w:rPr>
        <w:t>Оплата лизинговых платежей производится ежемесячно в соответствие с графиком оплаты и начисления лизинговых платежей, который является неотъемлемым приложением к договору. График оплаты и начисления лизинговых платежей может быть скорректирован по согласованию с лизингополучателем в двухстороннем порядке.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D5416">
        <w:rPr>
          <w:iCs/>
          <w:sz w:val="24"/>
          <w:szCs w:val="24"/>
        </w:rPr>
        <w:t xml:space="preserve">Порядок проведения </w:t>
      </w:r>
      <w:r w:rsidR="00C05EF6" w:rsidRPr="00ED5416">
        <w:rPr>
          <w:iCs/>
          <w:sz w:val="24"/>
          <w:szCs w:val="24"/>
        </w:rPr>
        <w:t xml:space="preserve">запроса предложений </w:t>
      </w:r>
      <w:r w:rsidRPr="00ED5416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D5416">
        <w:rPr>
          <w:sz w:val="24"/>
          <w:szCs w:val="24"/>
        </w:rPr>
        <w:t>заявок</w:t>
      </w:r>
      <w:r w:rsidRPr="00ED5416">
        <w:rPr>
          <w:iCs/>
          <w:sz w:val="24"/>
          <w:szCs w:val="24"/>
        </w:rPr>
        <w:t>, приведены в разделе</w:t>
      </w:r>
      <w:r w:rsidR="00E71A48" w:rsidRPr="00ED5416">
        <w:rPr>
          <w:iCs/>
          <w:sz w:val="24"/>
          <w:szCs w:val="24"/>
        </w:rPr>
        <w:t xml:space="preserve"> </w:t>
      </w:r>
      <w:r w:rsidR="007F30BA" w:rsidRPr="00ED5416">
        <w:rPr>
          <w:iCs/>
          <w:sz w:val="24"/>
          <w:szCs w:val="24"/>
        </w:rPr>
        <w:fldChar w:fldCharType="begin"/>
      </w:r>
      <w:r w:rsidR="00E71A48" w:rsidRPr="00ED5416">
        <w:rPr>
          <w:iCs/>
          <w:sz w:val="24"/>
          <w:szCs w:val="24"/>
        </w:rPr>
        <w:instrText xml:space="preserve"> REF _Ref311232052 \r \h </w:instrText>
      </w:r>
      <w:r w:rsidR="007F30BA" w:rsidRPr="00ED5416">
        <w:rPr>
          <w:iCs/>
          <w:sz w:val="24"/>
          <w:szCs w:val="24"/>
        </w:rPr>
      </w:r>
      <w:r w:rsidR="00ED5416">
        <w:rPr>
          <w:iCs/>
          <w:sz w:val="24"/>
          <w:szCs w:val="24"/>
        </w:rPr>
        <w:instrText xml:space="preserve"> \* MERGEFORMAT </w:instrText>
      </w:r>
      <w:r w:rsidR="007F30BA" w:rsidRPr="00ED5416">
        <w:rPr>
          <w:iCs/>
          <w:sz w:val="24"/>
          <w:szCs w:val="24"/>
        </w:rPr>
        <w:fldChar w:fldCharType="separate"/>
      </w:r>
      <w:r w:rsidR="003B72EA" w:rsidRPr="00ED5416">
        <w:rPr>
          <w:iCs/>
          <w:sz w:val="24"/>
          <w:szCs w:val="24"/>
        </w:rPr>
        <w:t>3</w:t>
      </w:r>
      <w:r w:rsidR="007F30BA" w:rsidRPr="00ED5416">
        <w:rPr>
          <w:iCs/>
          <w:sz w:val="24"/>
          <w:szCs w:val="24"/>
        </w:rPr>
        <w:fldChar w:fldCharType="end"/>
      </w:r>
      <w:r w:rsidR="00E71A48" w:rsidRPr="00ED5416">
        <w:rPr>
          <w:iCs/>
          <w:sz w:val="24"/>
          <w:szCs w:val="24"/>
        </w:rPr>
        <w:t xml:space="preserve"> </w:t>
      </w:r>
      <w:r w:rsidRPr="00ED5416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D5416">
        <w:rPr>
          <w:iCs/>
          <w:sz w:val="24"/>
          <w:szCs w:val="24"/>
        </w:rPr>
        <w:t>Д</w:t>
      </w:r>
      <w:r w:rsidRPr="00ED5416">
        <w:rPr>
          <w:iCs/>
          <w:sz w:val="24"/>
          <w:szCs w:val="24"/>
        </w:rPr>
        <w:t xml:space="preserve">окументации). </w:t>
      </w:r>
      <w:r w:rsidRPr="00ED5416">
        <w:rPr>
          <w:sz w:val="24"/>
          <w:szCs w:val="24"/>
        </w:rPr>
        <w:t>Подробные требования</w:t>
      </w:r>
      <w:r w:rsidRPr="00E71A48">
        <w:rPr>
          <w:sz w:val="24"/>
          <w:szCs w:val="24"/>
        </w:rPr>
        <w:t xml:space="preserve">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3B72EA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 xml:space="preserve">срокам оказания </w:t>
      </w:r>
      <w:r w:rsidR="00366652" w:rsidRPr="00366652">
        <w:rPr>
          <w:sz w:val="24"/>
          <w:szCs w:val="24"/>
        </w:rPr>
        <w:lastRenderedPageBreak/>
        <w:t>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 xml:space="preserve">оплаты, не хуже </w:t>
      </w:r>
      <w:proofErr w:type="gramStart"/>
      <w:r w:rsidRPr="00AE1D21">
        <w:rPr>
          <w:sz w:val="24"/>
          <w:szCs w:val="24"/>
        </w:rPr>
        <w:t>условий</w:t>
      </w:r>
      <w:proofErr w:type="gramEnd"/>
      <w:r w:rsidRPr="00AE1D21">
        <w:rPr>
          <w:sz w:val="24"/>
          <w:szCs w:val="24"/>
        </w:rPr>
        <w:t xml:space="preserve">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3B72EA" w:rsidRPr="003B72EA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 xml:space="preserve"> </w:t>
      </w:r>
      <w:proofErr w:type="gramStart"/>
      <w:r w:rsidR="003B72EA" w:rsidRPr="003B72EA">
        <w:rPr>
          <w:sz w:val="24"/>
          <w:szCs w:val="24"/>
        </w:rPr>
        <w:t xml:space="preserve">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не</w:t>
      </w:r>
      <w:proofErr w:type="gramEnd"/>
      <w:r w:rsidRPr="00E71A48">
        <w:rPr>
          <w:sz w:val="24"/>
          <w:szCs w:val="24"/>
        </w:rPr>
        <w:t xml:space="preserve">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</w:t>
      </w:r>
      <w:r w:rsidRPr="00E71A48">
        <w:rPr>
          <w:sz w:val="24"/>
          <w:szCs w:val="24"/>
        </w:rPr>
        <w:lastRenderedPageBreak/>
        <w:t>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3B72EA" w:rsidRDefault="003B72EA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B72EA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3B72EA">
        <w:rPr>
          <w:color w:val="FF0000"/>
          <w:sz w:val="24"/>
          <w:szCs w:val="24"/>
        </w:rPr>
        <w:t xml:space="preserve"> </w:t>
      </w:r>
      <w:r w:rsidRPr="003B72EA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3B72EA">
        <w:rPr>
          <w:sz w:val="24"/>
          <w:szCs w:val="24"/>
        </w:rPr>
        <w:t>.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365D2" w:rsidRDefault="007365D2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365D2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7365D2">
        <w:rPr>
          <w:bCs w:val="0"/>
          <w:sz w:val="24"/>
          <w:szCs w:val="24"/>
        </w:rPr>
        <w:t xml:space="preserve">в любой момент </w:t>
      </w:r>
      <w:r w:rsidRPr="007365D2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7365D2">
        <w:rPr>
          <w:sz w:val="24"/>
          <w:szCs w:val="24"/>
        </w:rPr>
        <w:t>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3B72EA" w:rsidRPr="003B72EA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lastRenderedPageBreak/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F31976">
        <w:rPr>
          <w:b w:val="0"/>
          <w:szCs w:val="24"/>
        </w:rPr>
        <w:t xml:space="preserve">в) </w:t>
      </w:r>
      <w:proofErr w:type="gramStart"/>
      <w:r w:rsidRPr="00F31976">
        <w:rPr>
          <w:rFonts w:eastAsia="Calibri"/>
          <w:b w:val="0"/>
          <w:szCs w:val="24"/>
        </w:rPr>
        <w:t>В</w:t>
      </w:r>
      <w:proofErr w:type="gramEnd"/>
      <w:r w:rsidRPr="00F31976">
        <w:rPr>
          <w:rFonts w:eastAsia="Calibri"/>
          <w:b w:val="0"/>
          <w:szCs w:val="24"/>
        </w:rPr>
        <w:t xml:space="preserve">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3B72EA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3B72EA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7365D2" w:rsidRDefault="007365D2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365D2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7365D2">
        <w:rPr>
          <w:sz w:val="24"/>
          <w:szCs w:val="24"/>
        </w:rPr>
        <w:t>3 (трех) рабочих дней с даты поступления запроса</w:t>
      </w:r>
      <w:r w:rsidR="0099066F" w:rsidRPr="007365D2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E71A48">
        <w:lastRenderedPageBreak/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файла копии Анкеты Участника запроса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3B72EA" w:rsidRPr="003B72EA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3B72EA" w:rsidRPr="003B72EA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3B72EA" w:rsidRPr="003B72EA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3B72EA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59"/>
      <w:bookmarkEnd w:id="360"/>
      <w:bookmarkEnd w:id="361"/>
      <w:r w:rsidRPr="00E71A48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ED5416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D5416">
        <w:rPr>
          <w:bCs w:val="0"/>
          <w:sz w:val="24"/>
          <w:szCs w:val="24"/>
        </w:rPr>
        <w:t xml:space="preserve">Начальная (максимальная) цена </w:t>
      </w:r>
      <w:r w:rsidR="00123C70" w:rsidRPr="00ED5416">
        <w:rPr>
          <w:bCs w:val="0"/>
          <w:sz w:val="24"/>
          <w:szCs w:val="24"/>
        </w:rPr>
        <w:t>Договор</w:t>
      </w:r>
      <w:r w:rsidRPr="00ED5416">
        <w:rPr>
          <w:bCs w:val="0"/>
          <w:sz w:val="24"/>
          <w:szCs w:val="24"/>
        </w:rPr>
        <w:t>а</w:t>
      </w:r>
      <w:r w:rsidR="00216641" w:rsidRPr="00ED5416">
        <w:rPr>
          <w:bCs w:val="0"/>
          <w:sz w:val="24"/>
          <w:szCs w:val="24"/>
        </w:rPr>
        <w:t>:</w:t>
      </w:r>
    </w:p>
    <w:p w:rsidR="00280464" w:rsidRPr="00ED5416" w:rsidRDefault="00216641" w:rsidP="00065C22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ED5416">
        <w:rPr>
          <w:b/>
          <w:bCs w:val="0"/>
          <w:sz w:val="24"/>
          <w:szCs w:val="24"/>
          <w:u w:val="single"/>
        </w:rPr>
        <w:t>По Лоту №1:</w:t>
      </w:r>
      <w:r w:rsidR="00717F60" w:rsidRPr="00ED5416">
        <w:rPr>
          <w:bCs w:val="0"/>
          <w:sz w:val="24"/>
          <w:szCs w:val="24"/>
        </w:rPr>
        <w:t xml:space="preserve"> </w:t>
      </w:r>
      <w:r w:rsidR="00065C22" w:rsidRPr="00ED5416">
        <w:rPr>
          <w:b/>
          <w:sz w:val="24"/>
          <w:szCs w:val="24"/>
        </w:rPr>
        <w:t>25 750 000,00</w:t>
      </w:r>
      <w:r w:rsidR="00155DAF" w:rsidRPr="00ED5416">
        <w:rPr>
          <w:sz w:val="24"/>
          <w:szCs w:val="24"/>
        </w:rPr>
        <w:t xml:space="preserve"> (</w:t>
      </w:r>
      <w:r w:rsidR="00065C22" w:rsidRPr="00ED5416">
        <w:rPr>
          <w:sz w:val="24"/>
          <w:szCs w:val="24"/>
        </w:rPr>
        <w:t>двадцать пять миллионов семьсот пятьдесят тысяч)</w:t>
      </w:r>
      <w:r w:rsidR="00155DAF" w:rsidRPr="00ED5416">
        <w:rPr>
          <w:sz w:val="24"/>
          <w:szCs w:val="24"/>
        </w:rPr>
        <w:t xml:space="preserve"> рубл</w:t>
      </w:r>
      <w:r w:rsidR="00065C22" w:rsidRPr="00ED5416">
        <w:rPr>
          <w:sz w:val="24"/>
          <w:szCs w:val="24"/>
        </w:rPr>
        <w:t>ей</w:t>
      </w:r>
      <w:r w:rsidR="00155DAF" w:rsidRPr="00ED5416">
        <w:rPr>
          <w:sz w:val="24"/>
          <w:szCs w:val="24"/>
        </w:rPr>
        <w:t xml:space="preserve"> 00 копеек РФ, без учета НДС; НДС составляет </w:t>
      </w:r>
      <w:r w:rsidR="00065C22" w:rsidRPr="00ED5416">
        <w:rPr>
          <w:b/>
          <w:sz w:val="24"/>
          <w:szCs w:val="24"/>
        </w:rPr>
        <w:t>5 150 000,00</w:t>
      </w:r>
      <w:r w:rsidR="00155DAF" w:rsidRPr="00ED5416">
        <w:rPr>
          <w:sz w:val="24"/>
          <w:szCs w:val="24"/>
        </w:rPr>
        <w:t xml:space="preserve"> (</w:t>
      </w:r>
      <w:r w:rsidR="00065C22" w:rsidRPr="00ED5416">
        <w:rPr>
          <w:sz w:val="24"/>
          <w:szCs w:val="24"/>
        </w:rPr>
        <w:t>пять миллионов сто пятьдесят тысяч</w:t>
      </w:r>
      <w:r w:rsidR="00155DAF" w:rsidRPr="00ED5416">
        <w:rPr>
          <w:sz w:val="24"/>
          <w:szCs w:val="24"/>
        </w:rPr>
        <w:t xml:space="preserve">) рублей </w:t>
      </w:r>
      <w:r w:rsidR="00065C22" w:rsidRPr="00ED5416">
        <w:rPr>
          <w:sz w:val="24"/>
          <w:szCs w:val="24"/>
        </w:rPr>
        <w:t>00</w:t>
      </w:r>
      <w:r w:rsidR="00155DAF" w:rsidRPr="00ED5416">
        <w:rPr>
          <w:sz w:val="24"/>
          <w:szCs w:val="24"/>
        </w:rPr>
        <w:t xml:space="preserve"> копеек РФ; </w:t>
      </w:r>
      <w:r w:rsidR="00065C22" w:rsidRPr="00ED5416">
        <w:rPr>
          <w:b/>
          <w:sz w:val="24"/>
          <w:szCs w:val="24"/>
        </w:rPr>
        <w:t>30 900 000,00</w:t>
      </w:r>
      <w:r w:rsidR="00155DAF" w:rsidRPr="00ED5416">
        <w:rPr>
          <w:sz w:val="24"/>
          <w:szCs w:val="24"/>
        </w:rPr>
        <w:t xml:space="preserve"> (</w:t>
      </w:r>
      <w:r w:rsidR="00065C22" w:rsidRPr="00ED5416">
        <w:rPr>
          <w:sz w:val="24"/>
          <w:szCs w:val="24"/>
        </w:rPr>
        <w:t>тридцать миллионов девятьсот тысяч</w:t>
      </w:r>
      <w:r w:rsidR="00155DAF" w:rsidRPr="00ED5416">
        <w:rPr>
          <w:sz w:val="24"/>
          <w:szCs w:val="24"/>
        </w:rPr>
        <w:t xml:space="preserve">) рублей </w:t>
      </w:r>
      <w:r w:rsidR="00065C22" w:rsidRPr="00ED5416">
        <w:rPr>
          <w:sz w:val="24"/>
          <w:szCs w:val="24"/>
        </w:rPr>
        <w:t>00</w:t>
      </w:r>
      <w:r w:rsidR="00155DAF" w:rsidRPr="00ED5416">
        <w:rPr>
          <w:sz w:val="24"/>
          <w:szCs w:val="24"/>
        </w:rPr>
        <w:t xml:space="preserve"> копеек РФ, с учетом НДС</w:t>
      </w:r>
      <w:r w:rsidR="00280464" w:rsidRPr="00ED5416">
        <w:rPr>
          <w:rFonts w:eastAsia="Calibri"/>
          <w:sz w:val="24"/>
          <w:szCs w:val="24"/>
          <w:lang w:eastAsia="en-US"/>
        </w:rPr>
        <w:t>.</w:t>
      </w:r>
    </w:p>
    <w:p w:rsidR="004F657D" w:rsidRPr="00ED5416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D5416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ED5416">
        <w:rPr>
          <w:sz w:val="24"/>
          <w:szCs w:val="24"/>
        </w:rPr>
        <w:t>Договора (Лота)</w:t>
      </w:r>
      <w:r w:rsidR="004F657D" w:rsidRPr="00ED5416">
        <w:rPr>
          <w:bCs w:val="0"/>
          <w:sz w:val="24"/>
          <w:szCs w:val="24"/>
        </w:rPr>
        <w:t>.</w:t>
      </w:r>
    </w:p>
    <w:p w:rsidR="00546518" w:rsidRPr="00ED5416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D5416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 w:rsidRPr="00ED5416">
        <w:rPr>
          <w:sz w:val="24"/>
          <w:szCs w:val="24"/>
        </w:rPr>
        <w:t>Договора (Лота)</w:t>
      </w:r>
      <w:r w:rsidRPr="00ED5416">
        <w:rPr>
          <w:sz w:val="24"/>
          <w:szCs w:val="24"/>
        </w:rPr>
        <w:t xml:space="preserve"> по данному филиалу</w:t>
      </w:r>
      <w:r w:rsidR="00546518" w:rsidRPr="00ED5416">
        <w:rPr>
          <w:sz w:val="24"/>
          <w:szCs w:val="24"/>
        </w:rPr>
        <w:t>.</w:t>
      </w:r>
    </w:p>
    <w:p w:rsidR="004F657D" w:rsidRPr="00ED5416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D5416">
        <w:rPr>
          <w:bCs w:val="0"/>
          <w:sz w:val="24"/>
          <w:szCs w:val="24"/>
        </w:rPr>
        <w:t xml:space="preserve">Цена в письме о подаче оферты </w:t>
      </w:r>
      <w:r w:rsidR="003F3A69" w:rsidRPr="00ED5416">
        <w:rPr>
          <w:bCs w:val="0"/>
          <w:spacing w:val="-2"/>
          <w:sz w:val="24"/>
          <w:szCs w:val="24"/>
        </w:rPr>
        <w:t>(под</w:t>
      </w:r>
      <w:r w:rsidR="003F3A69" w:rsidRPr="00ED5416">
        <w:rPr>
          <w:bCs w:val="0"/>
          <w:sz w:val="24"/>
          <w:szCs w:val="24"/>
        </w:rPr>
        <w:t xml:space="preserve">раздел </w:t>
      </w:r>
      <w:r w:rsidR="00402725" w:rsidRPr="00ED5416">
        <w:fldChar w:fldCharType="begin"/>
      </w:r>
      <w:r w:rsidR="00402725" w:rsidRPr="00ED5416">
        <w:instrText xml:space="preserve"> REF _Ref55336310 \r \h  \* MERGEFORMAT </w:instrText>
      </w:r>
      <w:r w:rsidR="00402725" w:rsidRPr="00ED5416">
        <w:fldChar w:fldCharType="separate"/>
      </w:r>
      <w:r w:rsidR="003B72EA" w:rsidRPr="00ED5416">
        <w:rPr>
          <w:bCs w:val="0"/>
          <w:sz w:val="24"/>
          <w:szCs w:val="24"/>
        </w:rPr>
        <w:t>5.1</w:t>
      </w:r>
      <w:r w:rsidR="00402725" w:rsidRPr="00ED5416">
        <w:fldChar w:fldCharType="end"/>
      </w:r>
      <w:r w:rsidR="003F3A69" w:rsidRPr="00ED5416">
        <w:rPr>
          <w:bCs w:val="0"/>
          <w:sz w:val="24"/>
          <w:szCs w:val="24"/>
          <w:lang w:eastAsia="ru-RU"/>
        </w:rPr>
        <w:t>)</w:t>
      </w:r>
      <w:r w:rsidRPr="00ED5416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ED5416">
        <w:rPr>
          <w:bCs w:val="0"/>
          <w:sz w:val="24"/>
          <w:szCs w:val="24"/>
        </w:rPr>
        <w:t>Сводной таблице стоимости</w:t>
      </w:r>
      <w:r w:rsidR="00525723" w:rsidRPr="00ED5416">
        <w:rPr>
          <w:bCs w:val="0"/>
          <w:sz w:val="24"/>
          <w:szCs w:val="24"/>
        </w:rPr>
        <w:t xml:space="preserve"> услуг</w:t>
      </w:r>
      <w:r w:rsidRPr="00ED5416">
        <w:rPr>
          <w:bCs w:val="0"/>
          <w:sz w:val="24"/>
          <w:szCs w:val="24"/>
        </w:rPr>
        <w:t xml:space="preserve"> </w:t>
      </w:r>
      <w:r w:rsidR="003F3A69" w:rsidRPr="00ED5416">
        <w:rPr>
          <w:bCs w:val="0"/>
          <w:sz w:val="24"/>
          <w:szCs w:val="24"/>
        </w:rPr>
        <w:t>(</w:t>
      </w:r>
      <w:r w:rsidR="003F3A69" w:rsidRPr="00ED5416">
        <w:rPr>
          <w:bCs w:val="0"/>
          <w:spacing w:val="-2"/>
          <w:sz w:val="24"/>
          <w:szCs w:val="24"/>
        </w:rPr>
        <w:t>под</w:t>
      </w:r>
      <w:r w:rsidR="003F3A69" w:rsidRPr="00ED5416">
        <w:rPr>
          <w:bCs w:val="0"/>
          <w:sz w:val="24"/>
          <w:szCs w:val="24"/>
        </w:rPr>
        <w:t xml:space="preserve">раздел </w:t>
      </w:r>
      <w:r w:rsidR="00402725" w:rsidRPr="00ED5416">
        <w:fldChar w:fldCharType="begin"/>
      </w:r>
      <w:r w:rsidR="00402725" w:rsidRPr="00ED5416">
        <w:instrText xml:space="preserve"> REF _Ref440271072 \r \h  \* MERGEFORMAT </w:instrText>
      </w:r>
      <w:r w:rsidR="00402725" w:rsidRPr="00ED5416">
        <w:fldChar w:fldCharType="separate"/>
      </w:r>
      <w:r w:rsidR="003B72EA" w:rsidRPr="00ED5416">
        <w:rPr>
          <w:bCs w:val="0"/>
          <w:sz w:val="24"/>
          <w:szCs w:val="24"/>
        </w:rPr>
        <w:t>5.2</w:t>
      </w:r>
      <w:r w:rsidR="00402725" w:rsidRPr="00ED5416">
        <w:fldChar w:fldCharType="end"/>
      </w:r>
      <w:r w:rsidR="003F3A69" w:rsidRPr="00ED5416">
        <w:rPr>
          <w:bCs w:val="0"/>
          <w:sz w:val="24"/>
          <w:szCs w:val="24"/>
        </w:rPr>
        <w:t>)</w:t>
      </w:r>
      <w:r w:rsidR="00BD74DF" w:rsidRPr="00ED5416">
        <w:rPr>
          <w:bCs w:val="0"/>
          <w:sz w:val="24"/>
          <w:szCs w:val="24"/>
        </w:rPr>
        <w:t>,</w:t>
      </w:r>
      <w:r w:rsidR="00EA1723" w:rsidRPr="00ED5416">
        <w:rPr>
          <w:sz w:val="24"/>
          <w:szCs w:val="24"/>
        </w:rPr>
        <w:t xml:space="preserve"> Графике оплаты оказания услуг (подраздел </w:t>
      </w:r>
      <w:r w:rsidR="00402725" w:rsidRPr="00ED5416">
        <w:fldChar w:fldCharType="begin"/>
      </w:r>
      <w:r w:rsidR="00402725" w:rsidRPr="00ED5416">
        <w:instrText xml:space="preserve"> REF _Ref440361439 \r \h  \* MERGEFORMAT </w:instrText>
      </w:r>
      <w:r w:rsidR="00402725" w:rsidRPr="00ED5416">
        <w:fldChar w:fldCharType="separate"/>
      </w:r>
      <w:r w:rsidR="003B72EA" w:rsidRPr="00ED5416">
        <w:rPr>
          <w:sz w:val="24"/>
          <w:szCs w:val="24"/>
        </w:rPr>
        <w:t>5.5</w:t>
      </w:r>
      <w:r w:rsidR="00402725" w:rsidRPr="00ED5416">
        <w:fldChar w:fldCharType="end"/>
      </w:r>
      <w:r w:rsidR="00EA1723" w:rsidRPr="00ED5416">
        <w:rPr>
          <w:sz w:val="24"/>
          <w:szCs w:val="24"/>
        </w:rPr>
        <w:t>)</w:t>
      </w:r>
      <w:r w:rsidR="00BD74DF" w:rsidRPr="00ED5416">
        <w:rPr>
          <w:bCs w:val="0"/>
          <w:sz w:val="24"/>
          <w:szCs w:val="24"/>
        </w:rPr>
        <w:t xml:space="preserve"> и </w:t>
      </w:r>
      <w:r w:rsidR="00BD74DF" w:rsidRPr="00ED5416">
        <w:rPr>
          <w:sz w:val="24"/>
          <w:szCs w:val="24"/>
        </w:rPr>
        <w:t>на «котировочной доске» ЭТП</w:t>
      </w:r>
      <w:r w:rsidRPr="00ED5416">
        <w:rPr>
          <w:bCs w:val="0"/>
          <w:sz w:val="24"/>
          <w:szCs w:val="24"/>
        </w:rPr>
        <w:t>. В противном случае Заявк</w:t>
      </w:r>
      <w:r w:rsidR="009F10B1" w:rsidRPr="00ED5416">
        <w:rPr>
          <w:bCs w:val="0"/>
          <w:sz w:val="24"/>
          <w:szCs w:val="24"/>
        </w:rPr>
        <w:t>а</w:t>
      </w:r>
      <w:r w:rsidRPr="00ED5416">
        <w:rPr>
          <w:bCs w:val="0"/>
          <w:sz w:val="24"/>
          <w:szCs w:val="24"/>
        </w:rPr>
        <w:t xml:space="preserve"> Участника будет отклонен</w:t>
      </w:r>
      <w:r w:rsidR="009F10B1" w:rsidRPr="00ED5416">
        <w:rPr>
          <w:bCs w:val="0"/>
          <w:sz w:val="24"/>
          <w:szCs w:val="24"/>
        </w:rPr>
        <w:t>а</w:t>
      </w:r>
      <w:r w:rsidRPr="00ED5416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D5416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D5416">
        <w:rPr>
          <w:bCs w:val="0"/>
          <w:sz w:val="24"/>
          <w:szCs w:val="24"/>
        </w:rPr>
        <w:t xml:space="preserve">В рамках оценочной стадии, </w:t>
      </w:r>
      <w:proofErr w:type="gramStart"/>
      <w:r w:rsidRPr="00ED5416">
        <w:rPr>
          <w:bCs w:val="0"/>
          <w:sz w:val="24"/>
          <w:szCs w:val="24"/>
        </w:rPr>
        <w:t>предусмотренной  пунктом</w:t>
      </w:r>
      <w:proofErr w:type="gramEnd"/>
      <w:r w:rsidRPr="00ED5416">
        <w:rPr>
          <w:bCs w:val="0"/>
          <w:sz w:val="24"/>
          <w:szCs w:val="24"/>
        </w:rPr>
        <w:t xml:space="preserve"> </w:t>
      </w:r>
      <w:r w:rsidR="00402725" w:rsidRPr="00ED5416">
        <w:fldChar w:fldCharType="begin"/>
      </w:r>
      <w:r w:rsidR="00402725" w:rsidRPr="00ED5416">
        <w:instrText xml:space="preserve"> REF _Ref306138385 \r \h  \* MERGEFORMAT </w:instrText>
      </w:r>
      <w:r w:rsidR="00402725" w:rsidRPr="00ED5416">
        <w:fldChar w:fldCharType="separate"/>
      </w:r>
      <w:r w:rsidR="003B72EA" w:rsidRPr="00ED5416">
        <w:rPr>
          <w:bCs w:val="0"/>
          <w:sz w:val="24"/>
          <w:szCs w:val="24"/>
        </w:rPr>
        <w:t>3.6.4</w:t>
      </w:r>
      <w:r w:rsidR="00402725" w:rsidRPr="00ED5416">
        <w:fldChar w:fldCharType="end"/>
      </w:r>
      <w:r w:rsidRPr="00ED5416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6371C4" w:rsidRPr="00ED5416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D5416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 w:rsidRPr="00ED5416">
        <w:fldChar w:fldCharType="begin"/>
      </w:r>
      <w:r w:rsidR="00402725" w:rsidRPr="00ED5416">
        <w:instrText xml:space="preserve"> REF _Ref465670219 \r \h  \* MERGEFORMAT </w:instrText>
      </w:r>
      <w:r w:rsidR="00402725" w:rsidRPr="00ED5416">
        <w:fldChar w:fldCharType="separate"/>
      </w:r>
      <w:r w:rsidR="003B72EA" w:rsidRPr="00ED5416">
        <w:rPr>
          <w:bCs w:val="0"/>
          <w:sz w:val="24"/>
          <w:szCs w:val="24"/>
        </w:rPr>
        <w:t>3.11</w:t>
      </w:r>
      <w:r w:rsidR="00402725" w:rsidRPr="00ED5416">
        <w:fldChar w:fldCharType="end"/>
      </w:r>
      <w:r w:rsidRPr="00ED5416">
        <w:rPr>
          <w:bCs w:val="0"/>
          <w:sz w:val="24"/>
          <w:szCs w:val="24"/>
        </w:rPr>
        <w:t xml:space="preserve"> данной документации.</w:t>
      </w:r>
    </w:p>
    <w:p w:rsidR="003B72EA" w:rsidRPr="00ED5416" w:rsidRDefault="003B72EA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D5416">
        <w:rPr>
          <w:bCs w:val="0"/>
          <w:sz w:val="24"/>
          <w:szCs w:val="24"/>
        </w:rPr>
        <w:t>В соответствии с Федеральным законом от 03.08.2018 N 303-ФЗ с 1 января 2019 г. налоговая ставка НДС составляет 20%, при увеличении ставки НДС на момент отгрузки продукции/ оказания услуг/ выполнения работ, ранее определенная цена договора с учетом НДС увеличивается на сумму увеличения ставки НДС.</w:t>
      </w:r>
    </w:p>
    <w:p w:rsidR="002A5B42" w:rsidRPr="00ED5416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ED5416">
        <w:rPr>
          <w:szCs w:val="24"/>
        </w:rPr>
        <w:t xml:space="preserve">Требования к </w:t>
      </w:r>
      <w:r w:rsidR="009C744E" w:rsidRPr="00ED5416">
        <w:rPr>
          <w:szCs w:val="24"/>
        </w:rPr>
        <w:t>Участник</w:t>
      </w:r>
      <w:r w:rsidRPr="00ED5416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ED5416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8"/>
      <w:r w:rsidRPr="00EB7BE2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0"/>
      <w:bookmarkEnd w:id="471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AE1D21">
        <w:rPr>
          <w:bCs w:val="0"/>
          <w:sz w:val="24"/>
          <w:szCs w:val="24"/>
        </w:rPr>
        <w:lastRenderedPageBreak/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4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5"/>
    </w:p>
    <w:p w:rsidR="00DC7643" w:rsidRPr="00ED5416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</w:t>
      </w:r>
      <w:r w:rsidRPr="00ED5416">
        <w:rPr>
          <w:sz w:val="24"/>
          <w:szCs w:val="24"/>
        </w:rPr>
        <w:t xml:space="preserve">данных разрешающих документов необходимо для оказания услуг, указанных в п. </w:t>
      </w:r>
      <w:r w:rsidR="00402725" w:rsidRPr="00ED5416">
        <w:fldChar w:fldCharType="begin"/>
      </w:r>
      <w:r w:rsidR="00402725" w:rsidRPr="00ED5416">
        <w:instrText xml:space="preserve"> REF _Ref440275279 \r \h  \* MERGEFORMAT </w:instrText>
      </w:r>
      <w:r w:rsidR="00402725" w:rsidRPr="00ED5416">
        <w:fldChar w:fldCharType="separate"/>
      </w:r>
      <w:r w:rsidR="003B72EA" w:rsidRPr="00ED5416">
        <w:rPr>
          <w:sz w:val="24"/>
          <w:szCs w:val="24"/>
        </w:rPr>
        <w:t>1.1.4</w:t>
      </w:r>
      <w:r w:rsidR="00402725" w:rsidRPr="00ED5416">
        <w:fldChar w:fldCharType="end"/>
      </w:r>
      <w:r w:rsidRPr="00ED5416">
        <w:rPr>
          <w:sz w:val="24"/>
          <w:szCs w:val="24"/>
        </w:rPr>
        <w:t xml:space="preserve"> и разделе </w:t>
      </w:r>
      <w:r w:rsidR="00402725" w:rsidRPr="00ED5416">
        <w:fldChar w:fldCharType="begin"/>
      </w:r>
      <w:r w:rsidR="00402725" w:rsidRPr="00ED5416">
        <w:instrText xml:space="preserve"> REF _Ref440270568 \r \h  \* MERGEFORMAT </w:instrText>
      </w:r>
      <w:r w:rsidR="00402725" w:rsidRPr="00ED5416">
        <w:fldChar w:fldCharType="separate"/>
      </w:r>
      <w:r w:rsidR="003B72EA" w:rsidRPr="00ED5416">
        <w:t>4</w:t>
      </w:r>
      <w:r w:rsidR="00402725" w:rsidRPr="00ED5416">
        <w:fldChar w:fldCharType="end"/>
      </w:r>
      <w:r w:rsidRPr="00ED5416">
        <w:rPr>
          <w:sz w:val="24"/>
          <w:szCs w:val="24"/>
        </w:rPr>
        <w:t>, в соответствии с требованиями законод</w:t>
      </w:r>
      <w:r w:rsidR="006E305C" w:rsidRPr="00ED5416">
        <w:rPr>
          <w:sz w:val="24"/>
          <w:szCs w:val="24"/>
        </w:rPr>
        <w:t>ательства Российской Федерации)</w:t>
      </w:r>
      <w:r w:rsidRPr="00ED5416">
        <w:rPr>
          <w:sz w:val="24"/>
          <w:szCs w:val="24"/>
        </w:rPr>
        <w:t>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ED5416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ED5416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090FCB">
        <w:rPr>
          <w:color w:val="000000"/>
          <w:sz w:val="24"/>
          <w:szCs w:val="24"/>
          <w:lang w:eastAsia="ru-RU"/>
        </w:rPr>
        <w:t>т.ч</w:t>
      </w:r>
      <w:proofErr w:type="spellEnd"/>
      <w:r w:rsidRPr="00090FCB">
        <w:rPr>
          <w:color w:val="000000"/>
          <w:sz w:val="24"/>
          <w:szCs w:val="24"/>
          <w:lang w:eastAsia="ru-RU"/>
        </w:rPr>
        <w:t xml:space="preserve">. объемам услуг и общей сумме договора).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</w:t>
      </w:r>
      <w:r w:rsidRPr="00AE1D21">
        <w:rPr>
          <w:sz w:val="24"/>
          <w:szCs w:val="24"/>
        </w:rPr>
        <w:lastRenderedPageBreak/>
        <w:t xml:space="preserve">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005578"/>
      <w:bookmarkStart w:id="477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6"/>
      <w:bookmarkEnd w:id="477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8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79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</w:t>
      </w:r>
      <w:r w:rsidR="00A92723" w:rsidRPr="00AE1D21">
        <w:rPr>
          <w:sz w:val="24"/>
          <w:szCs w:val="24"/>
        </w:rPr>
        <w:lastRenderedPageBreak/>
        <w:t xml:space="preserve">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5.12</w:t>
      </w:r>
      <w:r w:rsidR="003B72EA">
        <w:t>.2.18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2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 xml:space="preserve">желательное </w:t>
      </w:r>
      <w:r w:rsidR="00BD74DF" w:rsidRPr="00AE1D21">
        <w:rPr>
          <w:sz w:val="24"/>
          <w:szCs w:val="24"/>
        </w:rPr>
        <w:lastRenderedPageBreak/>
        <w:t>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файла копии Анкеты Участника запроса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80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3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1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3B72EA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</w:t>
      </w:r>
      <w:r w:rsidRPr="00920CB0">
        <w:rPr>
          <w:sz w:val="24"/>
          <w:szCs w:val="24"/>
        </w:rPr>
        <w:lastRenderedPageBreak/>
        <w:t xml:space="preserve">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2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</w:t>
      </w:r>
      <w:r w:rsidRPr="00E71A48">
        <w:rPr>
          <w:bCs w:val="0"/>
          <w:sz w:val="24"/>
          <w:szCs w:val="24"/>
        </w:rPr>
        <w:lastRenderedPageBreak/>
        <w:t xml:space="preserve">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3" w:name="_Ref191386451"/>
      <w:bookmarkStart w:id="484" w:name="_Ref440271628"/>
      <w:bookmarkStart w:id="485" w:name="_Toc440361334"/>
      <w:bookmarkStart w:id="486" w:name="_Toc440376089"/>
      <w:bookmarkStart w:id="487" w:name="_Toc440376216"/>
      <w:bookmarkStart w:id="488" w:name="_Toc440382481"/>
      <w:bookmarkStart w:id="489" w:name="_Toc440447151"/>
      <w:bookmarkStart w:id="490" w:name="_Toc440632311"/>
      <w:bookmarkStart w:id="491" w:name="_Toc440875084"/>
      <w:bookmarkStart w:id="492" w:name="_Toc441131071"/>
      <w:bookmarkStart w:id="493" w:name="_Ref465773032"/>
      <w:bookmarkStart w:id="494" w:name="_Toc465774592"/>
      <w:bookmarkStart w:id="495" w:name="_Toc465848821"/>
      <w:bookmarkStart w:id="496" w:name="_Toc468875323"/>
      <w:bookmarkStart w:id="497" w:name="_Toc469488375"/>
      <w:bookmarkStart w:id="498" w:name="_Toc471894896"/>
      <w:bookmarkStart w:id="499" w:name="_Toc498590321"/>
      <w:r w:rsidRPr="00E71A48">
        <w:rPr>
          <w:szCs w:val="24"/>
        </w:rPr>
        <w:t xml:space="preserve">Привлечение </w:t>
      </w:r>
      <w:bookmarkEnd w:id="483"/>
      <w:bookmarkEnd w:id="484"/>
      <w:bookmarkEnd w:id="485"/>
      <w:bookmarkEnd w:id="486"/>
      <w:bookmarkEnd w:id="487"/>
      <w:r w:rsidR="00362EA4">
        <w:rPr>
          <w:szCs w:val="24"/>
        </w:rPr>
        <w:t>соисполнителей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0" w:name="_Ref191386461"/>
      <w:bookmarkStart w:id="501" w:name="_Toc440361335"/>
      <w:bookmarkStart w:id="502" w:name="_Toc440376090"/>
      <w:bookmarkStart w:id="50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4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4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</w:t>
      </w:r>
      <w:r w:rsidRPr="00362EA4">
        <w:rPr>
          <w:bCs w:val="0"/>
          <w:sz w:val="24"/>
          <w:szCs w:val="24"/>
        </w:rPr>
        <w:lastRenderedPageBreak/>
        <w:t>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5" w:name="_Toc440382482"/>
      <w:bookmarkStart w:id="506" w:name="_Toc440447152"/>
      <w:bookmarkStart w:id="507" w:name="_Toc440632312"/>
      <w:bookmarkStart w:id="508" w:name="_Toc440875085"/>
      <w:bookmarkStart w:id="509" w:name="_Ref440876619"/>
      <w:bookmarkStart w:id="510" w:name="_Ref440876660"/>
      <w:bookmarkStart w:id="511" w:name="_Toc441131072"/>
      <w:bookmarkStart w:id="512" w:name="_Ref465772690"/>
      <w:bookmarkStart w:id="513" w:name="_Toc465774593"/>
      <w:bookmarkStart w:id="514" w:name="_Toc465848822"/>
      <w:bookmarkStart w:id="515" w:name="_Toc468875324"/>
      <w:bookmarkStart w:id="516" w:name="_Toc469488376"/>
      <w:bookmarkStart w:id="517" w:name="_Toc471894897"/>
      <w:bookmarkStart w:id="518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0"/>
      <w:bookmarkEnd w:id="501"/>
      <w:bookmarkEnd w:id="502"/>
      <w:bookmarkEnd w:id="503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1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proofErr w:type="gramStart"/>
      <w:r w:rsidR="003B72EA" w:rsidRPr="003B72EA">
        <w:rPr>
          <w:bCs w:val="0"/>
          <w:sz w:val="24"/>
          <w:szCs w:val="24"/>
          <w:lang w:val="en-US"/>
        </w:rPr>
        <w:t>a</w:t>
      </w:r>
      <w:r w:rsidR="003B72EA" w:rsidRPr="003B72EA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>-</w:t>
      </w:r>
      <w:proofErr w:type="gramEnd"/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val="en-US"/>
        </w:rPr>
        <w:t>g</w:t>
      </w:r>
      <w:r w:rsidR="003B72EA" w:rsidRPr="003B72EA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2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2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306114966"/>
      <w:bookmarkStart w:id="524" w:name="_Toc440361336"/>
      <w:bookmarkStart w:id="525" w:name="_Toc440376091"/>
      <w:bookmarkStart w:id="526" w:name="_Toc440376218"/>
      <w:bookmarkStart w:id="527" w:name="_Toc440382483"/>
      <w:bookmarkStart w:id="528" w:name="_Toc440447153"/>
      <w:bookmarkStart w:id="529" w:name="_Toc440632313"/>
      <w:bookmarkStart w:id="530" w:name="_Toc440875086"/>
      <w:bookmarkStart w:id="531" w:name="_Toc441131073"/>
      <w:bookmarkStart w:id="532" w:name="_Toc465774594"/>
      <w:bookmarkStart w:id="533" w:name="_Toc465848823"/>
      <w:bookmarkStart w:id="534" w:name="_Toc468875325"/>
      <w:bookmarkStart w:id="535" w:name="_Toc469488377"/>
      <w:bookmarkStart w:id="536" w:name="_Toc471894898"/>
      <w:bookmarkStart w:id="537" w:name="_Toc498590323"/>
      <w:r w:rsidRPr="00E71A48">
        <w:rPr>
          <w:szCs w:val="24"/>
        </w:rPr>
        <w:t>Разъяснение Документации по запросу предложений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717F60" w:rsidRPr="007365D2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7365D2">
        <w:rPr>
          <w:bCs w:val="0"/>
          <w:iCs/>
          <w:sz w:val="24"/>
          <w:szCs w:val="24"/>
        </w:rPr>
        <w:t>ЭТП</w:t>
      </w:r>
      <w:r w:rsidR="00717F60" w:rsidRPr="007365D2">
        <w:rPr>
          <w:bCs w:val="0"/>
          <w:iCs/>
          <w:sz w:val="24"/>
          <w:szCs w:val="24"/>
        </w:rPr>
        <w:t>.</w:t>
      </w:r>
    </w:p>
    <w:p w:rsidR="007365D2" w:rsidRPr="007365D2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7365D2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7365D2" w:rsidRPr="007365D2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365D2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7365D2" w:rsidRPr="00ED5416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365D2">
        <w:rPr>
          <w:sz w:val="24"/>
          <w:szCs w:val="24"/>
        </w:rPr>
        <w:lastRenderedPageBreak/>
        <w:t xml:space="preserve">Организатор </w:t>
      </w:r>
      <w:r w:rsidRPr="00ED5416">
        <w:rPr>
          <w:sz w:val="24"/>
          <w:szCs w:val="24"/>
        </w:rPr>
        <w:t xml:space="preserve">начинает предоставлять ответы на запросы разъяснений с даты публикации закупочной процедуры (п. </w:t>
      </w:r>
      <w:r w:rsidRPr="00ED5416">
        <w:rPr>
          <w:sz w:val="24"/>
          <w:szCs w:val="24"/>
        </w:rPr>
        <w:fldChar w:fldCharType="begin"/>
      </w:r>
      <w:r w:rsidRPr="00ED5416">
        <w:rPr>
          <w:sz w:val="24"/>
          <w:szCs w:val="24"/>
        </w:rPr>
        <w:instrText xml:space="preserve"> REF _Ref191386085 \r \h  \* MERGEFORMAT </w:instrText>
      </w:r>
      <w:r w:rsidRPr="00ED5416">
        <w:rPr>
          <w:sz w:val="24"/>
          <w:szCs w:val="24"/>
        </w:rPr>
      </w:r>
      <w:r w:rsidRPr="00ED5416">
        <w:rPr>
          <w:sz w:val="24"/>
          <w:szCs w:val="24"/>
        </w:rPr>
        <w:fldChar w:fldCharType="separate"/>
      </w:r>
      <w:r w:rsidR="003B72EA" w:rsidRPr="00ED5416">
        <w:rPr>
          <w:sz w:val="24"/>
          <w:szCs w:val="24"/>
        </w:rPr>
        <w:t>1.1.1</w:t>
      </w:r>
      <w:r w:rsidRPr="00ED5416">
        <w:rPr>
          <w:sz w:val="24"/>
          <w:szCs w:val="24"/>
        </w:rPr>
        <w:fldChar w:fldCharType="end"/>
      </w:r>
      <w:r w:rsidRPr="00ED5416">
        <w:rPr>
          <w:sz w:val="24"/>
          <w:szCs w:val="24"/>
        </w:rPr>
        <w:t>).</w:t>
      </w:r>
    </w:p>
    <w:p w:rsidR="007365D2" w:rsidRPr="00ED5416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D5416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ED5416">
        <w:rPr>
          <w:b/>
          <w:sz w:val="24"/>
          <w:szCs w:val="24"/>
        </w:rPr>
        <w:t xml:space="preserve">12:00 </w:t>
      </w:r>
      <w:r w:rsidR="006E305C" w:rsidRPr="00ED5416">
        <w:rPr>
          <w:b/>
          <w:sz w:val="24"/>
          <w:szCs w:val="24"/>
        </w:rPr>
        <w:t>13 декабря</w:t>
      </w:r>
      <w:r w:rsidRPr="00ED5416">
        <w:rPr>
          <w:b/>
          <w:sz w:val="24"/>
          <w:szCs w:val="24"/>
        </w:rPr>
        <w:t xml:space="preserve"> 2018 года</w:t>
      </w:r>
      <w:r w:rsidRPr="00ED5416">
        <w:rPr>
          <w:sz w:val="24"/>
          <w:szCs w:val="24"/>
        </w:rPr>
        <w:t>.</w:t>
      </w:r>
    </w:p>
    <w:p w:rsidR="00717F60" w:rsidRPr="00ED5416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D5416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ED5416">
        <w:rPr>
          <w:bCs w:val="0"/>
          <w:sz w:val="24"/>
          <w:szCs w:val="24"/>
        </w:rPr>
        <w:t>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3B72EA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3B72EA" w:rsidRPr="003B72EA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8" w:name="_Toc440361337"/>
      <w:bookmarkStart w:id="539" w:name="_Toc440376092"/>
      <w:bookmarkStart w:id="540" w:name="_Toc440376219"/>
      <w:bookmarkStart w:id="541" w:name="_Toc440382484"/>
      <w:bookmarkStart w:id="542" w:name="_Toc440447154"/>
      <w:bookmarkStart w:id="543" w:name="_Toc440632314"/>
      <w:bookmarkStart w:id="544" w:name="_Toc440875087"/>
      <w:bookmarkStart w:id="545" w:name="_Ref440969948"/>
      <w:bookmarkStart w:id="546" w:name="_Ref441057071"/>
      <w:bookmarkStart w:id="547" w:name="_Toc441131074"/>
      <w:bookmarkStart w:id="548" w:name="_Toc465774595"/>
      <w:bookmarkStart w:id="549" w:name="_Toc465848824"/>
      <w:bookmarkStart w:id="550" w:name="_Toc468875326"/>
      <w:bookmarkStart w:id="551" w:name="_Toc469488378"/>
      <w:bookmarkStart w:id="552" w:name="_Toc471894899"/>
      <w:bookmarkStart w:id="553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4" w:name="_Ref440289401"/>
      <w:bookmarkStart w:id="555" w:name="_Toc440361338"/>
      <w:bookmarkStart w:id="556" w:name="_Toc440376093"/>
      <w:bookmarkStart w:id="557" w:name="_Toc440376220"/>
      <w:bookmarkStart w:id="558" w:name="_Toc440382485"/>
      <w:bookmarkStart w:id="559" w:name="_Toc440447155"/>
      <w:bookmarkStart w:id="560" w:name="_Toc440632315"/>
      <w:bookmarkStart w:id="561" w:name="_Toc440875088"/>
      <w:bookmarkStart w:id="562" w:name="_Toc441131075"/>
      <w:bookmarkStart w:id="563" w:name="_Toc465774596"/>
      <w:bookmarkStart w:id="564" w:name="_Toc465848825"/>
      <w:bookmarkStart w:id="565" w:name="_Toc468875327"/>
      <w:bookmarkStart w:id="566" w:name="_Toc469488379"/>
      <w:bookmarkStart w:id="567" w:name="_Toc471894900"/>
      <w:bookmarkStart w:id="568" w:name="_Toc498590325"/>
      <w:r w:rsidRPr="00E71A48">
        <w:rPr>
          <w:szCs w:val="24"/>
        </w:rPr>
        <w:t>Продление срока окончания приема Заявок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9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0" w:name="_Toc299701566"/>
      <w:bookmarkStart w:id="571" w:name="_Ref306176386"/>
      <w:bookmarkStart w:id="572" w:name="_Ref440285128"/>
      <w:bookmarkStart w:id="573" w:name="_Toc440361339"/>
      <w:bookmarkStart w:id="574" w:name="_Toc440376094"/>
      <w:bookmarkStart w:id="575" w:name="_Toc440376221"/>
      <w:bookmarkStart w:id="576" w:name="_Toc440382486"/>
      <w:bookmarkStart w:id="577" w:name="_Toc440447156"/>
      <w:bookmarkStart w:id="578" w:name="_Toc440632316"/>
      <w:bookmarkStart w:id="579" w:name="_Toc440875089"/>
      <w:bookmarkStart w:id="580" w:name="_Toc441131076"/>
      <w:bookmarkStart w:id="581" w:name="_Toc465774597"/>
      <w:bookmarkStart w:id="582" w:name="_Toc465848826"/>
      <w:bookmarkStart w:id="583" w:name="_Toc468875328"/>
      <w:bookmarkStart w:id="584" w:name="_Toc469488380"/>
      <w:bookmarkStart w:id="585" w:name="_Toc471894901"/>
      <w:bookmarkStart w:id="586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7" w:name="_Ref467168844"/>
      <w:bookmarkStart w:id="588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7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8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</w:t>
      </w:r>
      <w:r w:rsidR="003C2207">
        <w:rPr>
          <w:bCs w:val="0"/>
          <w:sz w:val="24"/>
          <w:szCs w:val="24"/>
        </w:rPr>
        <w:lastRenderedPageBreak/>
        <w:t xml:space="preserve">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89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0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89"/>
      <w:bookmarkEnd w:id="590"/>
    </w:p>
    <w:p w:rsidR="00932C0A" w:rsidRPr="00391E20" w:rsidRDefault="00932C0A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391E20">
        <w:rPr>
          <w:bCs w:val="0"/>
          <w:sz w:val="24"/>
          <w:szCs w:val="24"/>
        </w:rPr>
        <w:t>, предоставления</w:t>
      </w:r>
      <w:r w:rsidR="007C47E3" w:rsidRPr="00391E20">
        <w:rPr>
          <w:bCs w:val="0"/>
          <w:sz w:val="24"/>
          <w:szCs w:val="24"/>
        </w:rPr>
        <w:t xml:space="preserve"> </w:t>
      </w:r>
      <w:r w:rsidR="00F56BF5" w:rsidRPr="00391E20">
        <w:rPr>
          <w:sz w:val="24"/>
          <w:szCs w:val="24"/>
        </w:rPr>
        <w:t xml:space="preserve">фальсифицированных </w:t>
      </w:r>
      <w:r w:rsidR="007C47E3" w:rsidRPr="00391E20">
        <w:rPr>
          <w:bCs w:val="0"/>
          <w:sz w:val="24"/>
          <w:szCs w:val="24"/>
        </w:rPr>
        <w:t>документов, приведенных в</w:t>
      </w:r>
      <w:r w:rsidRPr="00391E20">
        <w:rPr>
          <w:bCs w:val="0"/>
          <w:sz w:val="24"/>
          <w:szCs w:val="24"/>
        </w:rPr>
        <w:t xml:space="preserve"> составе </w:t>
      </w:r>
      <w:r w:rsidR="004B5EB3" w:rsidRPr="00391E20">
        <w:rPr>
          <w:bCs w:val="0"/>
          <w:sz w:val="24"/>
          <w:szCs w:val="24"/>
        </w:rPr>
        <w:t>Заявк</w:t>
      </w:r>
      <w:r w:rsidRPr="00391E20">
        <w:rPr>
          <w:bCs w:val="0"/>
          <w:sz w:val="24"/>
          <w:szCs w:val="24"/>
        </w:rPr>
        <w:t>и;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 xml:space="preserve">отказа </w:t>
      </w:r>
      <w:r w:rsidRPr="00391E20">
        <w:rPr>
          <w:sz w:val="24"/>
          <w:szCs w:val="24"/>
          <w:lang w:val="x-none" w:eastAsia="x-none"/>
        </w:rPr>
        <w:t xml:space="preserve">Победителя или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 порядке</w:t>
      </w:r>
      <w:r w:rsidRPr="00391E20">
        <w:rPr>
          <w:bCs w:val="0"/>
          <w:sz w:val="24"/>
          <w:szCs w:val="24"/>
        </w:rPr>
        <w:t xml:space="preserve"> </w:t>
      </w:r>
      <w:r w:rsidR="00932C0A" w:rsidRPr="00391E20">
        <w:rPr>
          <w:bCs w:val="0"/>
          <w:sz w:val="24"/>
          <w:szCs w:val="24"/>
        </w:rPr>
        <w:t>(п</w:t>
      </w:r>
      <w:r w:rsidR="00403042" w:rsidRPr="00391E20">
        <w:rPr>
          <w:bCs w:val="0"/>
          <w:sz w:val="24"/>
          <w:szCs w:val="24"/>
        </w:rPr>
        <w:t>.</w:t>
      </w:r>
      <w:r w:rsidR="007F30BA" w:rsidRPr="00391E20">
        <w:rPr>
          <w:bCs w:val="0"/>
          <w:sz w:val="24"/>
          <w:szCs w:val="24"/>
        </w:rPr>
        <w:fldChar w:fldCharType="begin"/>
      </w:r>
      <w:r w:rsidR="00E54225" w:rsidRPr="00391E20">
        <w:rPr>
          <w:bCs w:val="0"/>
          <w:sz w:val="24"/>
          <w:szCs w:val="24"/>
        </w:rPr>
        <w:instrText xml:space="preserve"> REF _Ref468875001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3.12</w:t>
      </w:r>
      <w:r w:rsidR="007F30BA" w:rsidRPr="00391E20">
        <w:rPr>
          <w:bCs w:val="0"/>
          <w:sz w:val="24"/>
          <w:szCs w:val="24"/>
        </w:rPr>
        <w:fldChar w:fldCharType="end"/>
      </w:r>
      <w:r w:rsidR="00932C0A" w:rsidRPr="00391E20">
        <w:rPr>
          <w:bCs w:val="0"/>
          <w:sz w:val="24"/>
          <w:szCs w:val="24"/>
        </w:rPr>
        <w:t>);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sz w:val="24"/>
          <w:szCs w:val="24"/>
          <w:lang w:eastAsia="ru-RU"/>
        </w:rPr>
        <w:t>непредставлени</w:t>
      </w:r>
      <w:r w:rsidRPr="00391E20">
        <w:rPr>
          <w:sz w:val="24"/>
          <w:szCs w:val="24"/>
        </w:rPr>
        <w:t>я или предоставления</w:t>
      </w:r>
      <w:r w:rsidRPr="00391E20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391E20">
        <w:rPr>
          <w:bCs w:val="0"/>
          <w:sz w:val="24"/>
          <w:szCs w:val="24"/>
        </w:rPr>
        <w:t xml:space="preserve"> </w:t>
      </w:r>
      <w:r w:rsidR="00043F1B" w:rsidRPr="00391E20">
        <w:rPr>
          <w:bCs w:val="0"/>
          <w:sz w:val="24"/>
          <w:szCs w:val="24"/>
        </w:rPr>
        <w:t>(п.</w:t>
      </w:r>
      <w:r w:rsidR="007F30BA" w:rsidRPr="00391E20">
        <w:rPr>
          <w:bCs w:val="0"/>
          <w:sz w:val="24"/>
          <w:szCs w:val="24"/>
        </w:rPr>
        <w:fldChar w:fldCharType="begin"/>
      </w:r>
      <w:r w:rsidR="00043F1B" w:rsidRPr="00391E20">
        <w:rPr>
          <w:bCs w:val="0"/>
          <w:sz w:val="24"/>
          <w:szCs w:val="24"/>
        </w:rPr>
        <w:instrText xml:space="preserve"> REF _Ref468201354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3.13</w:t>
      </w:r>
      <w:r w:rsidR="007F30BA" w:rsidRPr="00391E20">
        <w:rPr>
          <w:bCs w:val="0"/>
          <w:sz w:val="24"/>
          <w:szCs w:val="24"/>
        </w:rPr>
        <w:fldChar w:fldCharType="end"/>
      </w:r>
      <w:r w:rsidR="00043F1B" w:rsidRPr="00391E20">
        <w:rPr>
          <w:bCs w:val="0"/>
          <w:sz w:val="24"/>
          <w:szCs w:val="24"/>
        </w:rPr>
        <w:t>)</w:t>
      </w:r>
      <w:r w:rsidR="00311F48" w:rsidRPr="00391E20">
        <w:rPr>
          <w:bCs w:val="0"/>
          <w:sz w:val="24"/>
          <w:szCs w:val="24"/>
        </w:rPr>
        <w:t>.</w:t>
      </w:r>
    </w:p>
    <w:p w:rsidR="00932C0A" w:rsidRPr="00391E20" w:rsidRDefault="00932C0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1" w:name="_Ref307563802"/>
      <w:r w:rsidRPr="00E71A48">
        <w:rPr>
          <w:bCs w:val="0"/>
          <w:sz w:val="24"/>
          <w:szCs w:val="24"/>
        </w:rPr>
        <w:t xml:space="preserve">В </w:t>
      </w:r>
      <w:r w:rsidRPr="00391E20">
        <w:rPr>
          <w:bCs w:val="0"/>
          <w:sz w:val="24"/>
          <w:szCs w:val="24"/>
        </w:rPr>
        <w:t xml:space="preserve">случаях, указанных в п. </w:t>
      </w:r>
      <w:r w:rsidR="00402725" w:rsidRPr="00391E20">
        <w:rPr>
          <w:sz w:val="24"/>
          <w:szCs w:val="24"/>
        </w:rPr>
        <w:fldChar w:fldCharType="begin"/>
      </w:r>
      <w:r w:rsidR="00402725" w:rsidRPr="00391E20">
        <w:rPr>
          <w:sz w:val="24"/>
          <w:szCs w:val="24"/>
        </w:rPr>
        <w:instrText xml:space="preserve"> REF _Ref305753174 \r \h  \* MERGEFORMAT </w:instrText>
      </w:r>
      <w:r w:rsidR="00402725" w:rsidRPr="00391E20">
        <w:rPr>
          <w:sz w:val="24"/>
          <w:szCs w:val="24"/>
        </w:rPr>
      </w:r>
      <w:r w:rsidR="00402725" w:rsidRPr="00391E20">
        <w:rPr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-3.3.14.3</w:t>
      </w:r>
      <w:r w:rsidR="003B72EA" w:rsidRPr="00391E20">
        <w:rPr>
          <w:sz w:val="24"/>
          <w:szCs w:val="24"/>
        </w:rPr>
        <w:t>.2</w:t>
      </w:r>
      <w:r w:rsidR="00402725" w:rsidRPr="00391E20">
        <w:rPr>
          <w:sz w:val="24"/>
          <w:szCs w:val="24"/>
        </w:rPr>
        <w:fldChar w:fldCharType="end"/>
      </w:r>
      <w:r w:rsidRPr="00391E20">
        <w:rPr>
          <w:bCs w:val="0"/>
          <w:sz w:val="24"/>
          <w:szCs w:val="24"/>
        </w:rPr>
        <w:t xml:space="preserve"> </w:t>
      </w:r>
      <w:r w:rsidR="009C744E" w:rsidRPr="00391E20">
        <w:rPr>
          <w:bCs w:val="0"/>
          <w:sz w:val="24"/>
          <w:szCs w:val="24"/>
        </w:rPr>
        <w:t>Участник</w:t>
      </w:r>
      <w:r w:rsidRPr="00391E20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1"/>
      <w:r w:rsidR="000A7A8E" w:rsidRPr="00391E20">
        <w:rPr>
          <w:bCs w:val="0"/>
          <w:sz w:val="24"/>
          <w:szCs w:val="24"/>
        </w:rPr>
        <w:t>3% от стоимости Заявки, с учетом НДС.</w:t>
      </w:r>
    </w:p>
    <w:p w:rsidR="00932C0A" w:rsidRPr="00E71A48" w:rsidRDefault="009C744E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2" w:name="_Ref299109207"/>
      <w:bookmarkStart w:id="593" w:name="_Ref307563826"/>
      <w:r w:rsidRPr="00391E20">
        <w:rPr>
          <w:bCs w:val="0"/>
          <w:sz w:val="24"/>
          <w:szCs w:val="24"/>
        </w:rPr>
        <w:t>Участник</w:t>
      </w:r>
      <w:r w:rsidR="00932C0A" w:rsidRPr="00391E20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</w:t>
      </w:r>
      <w:r w:rsidR="00932C0A" w:rsidRPr="00E71A48">
        <w:rPr>
          <w:bCs w:val="0"/>
          <w:sz w:val="24"/>
          <w:szCs w:val="24"/>
        </w:rPr>
        <w:t>Заказчика об уплате неустойки.</w:t>
      </w:r>
      <w:bookmarkEnd w:id="592"/>
      <w:bookmarkEnd w:id="593"/>
    </w:p>
    <w:p w:rsidR="002F273A" w:rsidRPr="00ED5416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ED5416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ED5416">
        <w:rPr>
          <w:bCs w:val="0"/>
          <w:sz w:val="24"/>
          <w:szCs w:val="24"/>
        </w:rPr>
        <w:t>(</w:t>
      </w:r>
      <w:r w:rsidRPr="00ED5416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ED5416">
        <w:fldChar w:fldCharType="begin"/>
      </w:r>
      <w:r w:rsidR="00197954" w:rsidRPr="00ED5416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ED5416">
        <w:instrText xml:space="preserve"> \* MERGEFORMAT </w:instrText>
      </w:r>
      <w:r w:rsidR="007F30BA" w:rsidRPr="00ED5416">
        <w:fldChar w:fldCharType="separate"/>
      </w:r>
      <w:r w:rsidR="003B72EA" w:rsidRPr="00ED5416">
        <w:rPr>
          <w:bCs w:val="0"/>
          <w:sz w:val="24"/>
          <w:szCs w:val="24"/>
          <w:lang w:eastAsia="ru-RU"/>
        </w:rPr>
        <w:t>5.15</w:t>
      </w:r>
      <w:r w:rsidR="007F30BA" w:rsidRPr="00ED5416">
        <w:fldChar w:fldCharType="end"/>
      </w:r>
      <w:r w:rsidRPr="00ED5416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 w:rsidRPr="00ED5416">
        <w:fldChar w:fldCharType="begin"/>
      </w:r>
      <w:r w:rsidR="00402725" w:rsidRPr="00ED5416">
        <w:instrText xml:space="preserve"> REF _Ref440289953 \r \h  \* MERGEFORMAT </w:instrText>
      </w:r>
      <w:r w:rsidR="00402725" w:rsidRPr="00ED5416">
        <w:fldChar w:fldCharType="separate"/>
      </w:r>
      <w:r w:rsidR="003B72EA" w:rsidRPr="00ED5416">
        <w:rPr>
          <w:bCs w:val="0"/>
          <w:sz w:val="24"/>
          <w:szCs w:val="24"/>
        </w:rPr>
        <w:t>3.4.1.3</w:t>
      </w:r>
      <w:r w:rsidR="00402725" w:rsidRPr="00ED5416">
        <w:fldChar w:fldCharType="end"/>
      </w:r>
      <w:r w:rsidRPr="00ED5416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ED5416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ED5416">
        <w:rPr>
          <w:bCs w:val="0"/>
          <w:sz w:val="24"/>
          <w:szCs w:val="24"/>
        </w:rPr>
        <w:t>каб</w:t>
      </w:r>
      <w:proofErr w:type="spellEnd"/>
      <w:r w:rsidR="00BB6553" w:rsidRPr="00ED5416">
        <w:rPr>
          <w:bCs w:val="0"/>
          <w:sz w:val="24"/>
          <w:szCs w:val="24"/>
        </w:rPr>
        <w:t xml:space="preserve">. №303, исполнительный сотрудник - </w:t>
      </w:r>
      <w:r w:rsidR="00100ABC" w:rsidRPr="00ED5416">
        <w:rPr>
          <w:bCs w:val="0"/>
          <w:sz w:val="24"/>
          <w:szCs w:val="24"/>
        </w:rPr>
        <w:t>Горностаева</w:t>
      </w:r>
      <w:r w:rsidR="00BB6553" w:rsidRPr="00ED5416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ED5416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ED5416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ED5416">
        <w:rPr>
          <w:sz w:val="24"/>
          <w:szCs w:val="24"/>
        </w:rPr>
        <w:t>Пометка «</w:t>
      </w:r>
      <w:r w:rsidRPr="00ED5416">
        <w:rPr>
          <w:bCs w:val="0"/>
          <w:sz w:val="24"/>
          <w:szCs w:val="24"/>
        </w:rPr>
        <w:t xml:space="preserve"> Соглашение о неустойке</w:t>
      </w:r>
      <w:r w:rsidRPr="00ED5416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ED5416">
        <w:rPr>
          <w:sz w:val="24"/>
          <w:szCs w:val="24"/>
        </w:rPr>
        <w:t>наименование</w:t>
      </w:r>
      <w:r w:rsidRPr="002F273A">
        <w:rPr>
          <w:sz w:val="24"/>
          <w:szCs w:val="24"/>
        </w:rPr>
        <w:t xml:space="preserve"> и адрес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7365D2">
        <w:fldChar w:fldCharType="begin"/>
      </w:r>
      <w:r w:rsidR="007365D2">
        <w:rPr>
          <w:sz w:val="24"/>
          <w:szCs w:val="24"/>
        </w:rPr>
        <w:instrText xml:space="preserve"> REF _Ref518917165 \r \h </w:instrText>
      </w:r>
      <w:r w:rsidR="007365D2">
        <w:fldChar w:fldCharType="separate"/>
      </w:r>
      <w:r w:rsidR="003B72EA">
        <w:rPr>
          <w:sz w:val="24"/>
          <w:szCs w:val="24"/>
        </w:rPr>
        <w:t>3.3.14.6</w:t>
      </w:r>
      <w:r w:rsidR="007365D2">
        <w:fldChar w:fldCharType="end"/>
      </w:r>
      <w:r w:rsidR="007365D2">
        <w:t xml:space="preserve"> </w:t>
      </w:r>
      <w:r w:rsidRPr="001E3137">
        <w:rPr>
          <w:sz w:val="24"/>
          <w:szCs w:val="24"/>
        </w:rPr>
        <w:t>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4" w:name="_Ref442263553"/>
      <w:bookmarkStart w:id="595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4"/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lastRenderedPageBreak/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ED5416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</w:t>
      </w:r>
      <w:r w:rsidRPr="00ED5416">
        <w:rPr>
          <w:szCs w:val="24"/>
        </w:rPr>
        <w:t xml:space="preserve">связанных с участием в </w:t>
      </w:r>
      <w:r w:rsidR="005C0B25" w:rsidRPr="00ED5416">
        <w:rPr>
          <w:szCs w:val="24"/>
        </w:rPr>
        <w:t xml:space="preserve">Запросе предложений </w:t>
      </w:r>
      <w:r w:rsidRPr="00ED5416">
        <w:rPr>
          <w:szCs w:val="24"/>
        </w:rPr>
        <w:t>и подачей Заявки,</w:t>
      </w:r>
      <w:r w:rsidRPr="00ED5416">
        <w:rPr>
          <w:rFonts w:eastAsia="Calibri"/>
          <w:szCs w:val="24"/>
          <w:lang w:eastAsia="en-US"/>
        </w:rPr>
        <w:t xml:space="preserve"> копию </w:t>
      </w:r>
      <w:r w:rsidRPr="00ED5416">
        <w:rPr>
          <w:szCs w:val="24"/>
        </w:rPr>
        <w:t>платежного</w:t>
      </w:r>
      <w:r w:rsidRPr="00ED5416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 w:rsidRPr="00ED5416">
        <w:fldChar w:fldCharType="begin"/>
      </w:r>
      <w:r w:rsidR="00402725" w:rsidRPr="00ED5416">
        <w:instrText xml:space="preserve"> REF _Ref55335823 \r \h  \* MERGEFORMAT </w:instrText>
      </w:r>
      <w:r w:rsidR="00402725" w:rsidRPr="00ED5416">
        <w:fldChar w:fldCharType="separate"/>
      </w:r>
      <w:r w:rsidR="003B72EA" w:rsidRPr="00ED5416">
        <w:rPr>
          <w:rFonts w:eastAsia="Calibri"/>
          <w:szCs w:val="24"/>
          <w:lang w:eastAsia="en-US"/>
        </w:rPr>
        <w:t>5.7</w:t>
      </w:r>
      <w:r w:rsidR="00402725" w:rsidRPr="00ED5416">
        <w:fldChar w:fldCharType="end"/>
      </w:r>
      <w:r w:rsidRPr="00ED5416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ED5416">
        <w:rPr>
          <w:rFonts w:eastAsia="Calibri"/>
          <w:szCs w:val="24"/>
          <w:lang w:eastAsia="en-US"/>
        </w:rPr>
        <w:t>Горностаевой</w:t>
      </w:r>
      <w:r w:rsidRPr="00ED5416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4" w:history="1">
        <w:r w:rsidR="00671D02" w:rsidRPr="00ED5416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ED5416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ED5416">
        <w:rPr>
          <w:szCs w:val="24"/>
        </w:rPr>
        <w:t xml:space="preserve">до момента истечения срока окончания приема заявок (п. </w:t>
      </w:r>
      <w:r w:rsidR="00402725" w:rsidRPr="00ED5416">
        <w:fldChar w:fldCharType="begin"/>
      </w:r>
      <w:r w:rsidR="00402725" w:rsidRPr="00ED5416">
        <w:instrText xml:space="preserve"> REF _Ref440289953 \r \h  \* MERGEFORMAT </w:instrText>
      </w:r>
      <w:r w:rsidR="00402725" w:rsidRPr="00ED5416">
        <w:fldChar w:fldCharType="separate"/>
      </w:r>
      <w:r w:rsidR="003B72EA" w:rsidRPr="00ED5416">
        <w:rPr>
          <w:szCs w:val="24"/>
        </w:rPr>
        <w:t>3.4.1.3</w:t>
      </w:r>
      <w:r w:rsidR="00402725" w:rsidRPr="00ED5416">
        <w:fldChar w:fldCharType="end"/>
      </w:r>
      <w:r w:rsidRPr="00ED5416">
        <w:rPr>
          <w:szCs w:val="24"/>
        </w:rPr>
        <w:t>).</w:t>
      </w:r>
    </w:p>
    <w:p w:rsidR="00F64A8B" w:rsidRPr="00ED5416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6" w:name="_Ref468973892"/>
      <w:r w:rsidRPr="00ED5416">
        <w:rPr>
          <w:rFonts w:eastAsia="Calibri"/>
          <w:szCs w:val="24"/>
          <w:lang w:eastAsia="en-US"/>
        </w:rPr>
        <w:t>Реквизиты</w:t>
      </w:r>
      <w:r w:rsidRPr="00ED5416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ED5416">
        <w:rPr>
          <w:szCs w:val="24"/>
        </w:rPr>
        <w:t xml:space="preserve">Запросе предложений </w:t>
      </w:r>
      <w:r w:rsidRPr="00ED5416">
        <w:rPr>
          <w:szCs w:val="24"/>
        </w:rPr>
        <w:t>и подачей Заявки:</w:t>
      </w:r>
      <w:bookmarkEnd w:id="596"/>
    </w:p>
    <w:p w:rsidR="00F64A8B" w:rsidRPr="00ED5416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ED5416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ED5416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ED5416">
        <w:rPr>
          <w:sz w:val="24"/>
          <w:szCs w:val="24"/>
        </w:rPr>
        <w:t>ИНН/КПП: 6901067107/</w:t>
      </w:r>
      <w:r w:rsidR="00DB6B39" w:rsidRPr="00ED5416">
        <w:rPr>
          <w:sz w:val="24"/>
          <w:szCs w:val="24"/>
        </w:rPr>
        <w:t>997650001</w:t>
      </w:r>
    </w:p>
    <w:p w:rsidR="00F64A8B" w:rsidRPr="00ED5416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ED5416">
        <w:rPr>
          <w:sz w:val="24"/>
          <w:szCs w:val="24"/>
        </w:rPr>
        <w:t>р/с: 40702810000000019885 в ПАО РОСБАНК</w:t>
      </w:r>
    </w:p>
    <w:p w:rsidR="00F64A8B" w:rsidRPr="00ED5416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ED5416">
        <w:rPr>
          <w:sz w:val="24"/>
          <w:szCs w:val="24"/>
        </w:rPr>
        <w:t>БИК: 044525256</w:t>
      </w:r>
    </w:p>
    <w:p w:rsidR="00F64A8B" w:rsidRPr="00ED5416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ED5416">
        <w:rPr>
          <w:sz w:val="24"/>
          <w:szCs w:val="24"/>
        </w:rPr>
        <w:t>к/с: 30101810000000000256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ED5416">
        <w:rPr>
          <w:rFonts w:eastAsia="Calibri"/>
          <w:szCs w:val="24"/>
          <w:lang w:eastAsia="en-US"/>
        </w:rPr>
        <w:lastRenderedPageBreak/>
        <w:t>Предоставленное</w:t>
      </w:r>
      <w:r w:rsidRPr="00ED5416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ED5416">
        <w:rPr>
          <w:szCs w:val="24"/>
        </w:rPr>
        <w:t xml:space="preserve">Запросе предложений </w:t>
      </w:r>
      <w:r w:rsidRPr="00ED5416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</w:t>
      </w:r>
      <w:r w:rsidRPr="001E3137">
        <w:rPr>
          <w:szCs w:val="24"/>
        </w:rPr>
        <w:t xml:space="preserve">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7365D2" w:rsidRDefault="00F64A8B" w:rsidP="003B72EA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365D2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7365D2" w:rsidRPr="007365D2" w:rsidRDefault="007365D2" w:rsidP="007365D2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97" w:name="_Ref467508029"/>
      <w:r w:rsidRPr="007365D2">
        <w:rPr>
          <w:sz w:val="24"/>
          <w:szCs w:val="24"/>
        </w:rPr>
        <w:t>Участник закупки утрачивает обеспечение в случаях: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365D2">
        <w:rPr>
          <w:sz w:val="24"/>
          <w:szCs w:val="24"/>
        </w:rPr>
        <w:t>уклонение или отказ участника закупки от заключения договора;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7365D2">
        <w:rPr>
          <w:sz w:val="24"/>
          <w:szCs w:val="24"/>
        </w:rPr>
        <w:t>непредоставление</w:t>
      </w:r>
      <w:proofErr w:type="spellEnd"/>
      <w:r w:rsidRPr="007365D2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518917165"/>
      <w:r w:rsidRPr="00AE1D21">
        <w:rPr>
          <w:sz w:val="24"/>
          <w:szCs w:val="24"/>
        </w:rPr>
        <w:t xml:space="preserve"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</w:t>
      </w:r>
      <w:proofErr w:type="gramStart"/>
      <w:r w:rsidRPr="00AE1D21">
        <w:rPr>
          <w:sz w:val="24"/>
          <w:szCs w:val="24"/>
        </w:rPr>
        <w:t>рассмотрения</w:t>
      </w:r>
      <w:proofErr w:type="gramEnd"/>
      <w:r w:rsidRPr="00AE1D21">
        <w:rPr>
          <w:sz w:val="24"/>
          <w:szCs w:val="24"/>
        </w:rPr>
        <w:t xml:space="preserve"> по существу</w:t>
      </w:r>
      <w:r w:rsidR="00932C0A" w:rsidRPr="00AE1D21">
        <w:rPr>
          <w:bCs w:val="0"/>
          <w:sz w:val="24"/>
          <w:szCs w:val="24"/>
        </w:rPr>
        <w:t>.</w:t>
      </w:r>
      <w:bookmarkEnd w:id="595"/>
      <w:bookmarkEnd w:id="597"/>
      <w:bookmarkEnd w:id="598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AE1D21">
        <w:t>Подача Заявок и их прием</w:t>
      </w:r>
      <w:bookmarkStart w:id="601" w:name="_Ref56229451"/>
      <w:bookmarkEnd w:id="569"/>
      <w:bookmarkEnd w:id="599"/>
      <w:bookmarkEnd w:id="60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E71A48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D5416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 xml:space="preserve">архивов, состоящих из </w:t>
      </w:r>
      <w:r w:rsidRPr="00ED5416">
        <w:rPr>
          <w:bCs w:val="0"/>
          <w:sz w:val="24"/>
          <w:szCs w:val="24"/>
        </w:rPr>
        <w:t>нескольких частей (томов) на ЭТП не допускается.</w:t>
      </w:r>
    </w:p>
    <w:p w:rsidR="00717F60" w:rsidRPr="00ED5416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ED5416">
        <w:rPr>
          <w:bCs w:val="0"/>
          <w:sz w:val="24"/>
          <w:szCs w:val="24"/>
        </w:rPr>
        <w:t>Заявк</w:t>
      </w:r>
      <w:r w:rsidR="00717F60" w:rsidRPr="00ED5416">
        <w:rPr>
          <w:bCs w:val="0"/>
          <w:sz w:val="24"/>
          <w:szCs w:val="24"/>
        </w:rPr>
        <w:t xml:space="preserve">и на ЭТП могут быть поданы до </w:t>
      </w:r>
      <w:r w:rsidR="002B5044" w:rsidRPr="00ED5416">
        <w:rPr>
          <w:b/>
          <w:bCs w:val="0"/>
          <w:sz w:val="24"/>
          <w:szCs w:val="24"/>
        </w:rPr>
        <w:t xml:space="preserve">12 часов 00 минут </w:t>
      </w:r>
      <w:r w:rsidR="006E305C" w:rsidRPr="00ED5416">
        <w:rPr>
          <w:b/>
          <w:bCs w:val="0"/>
          <w:sz w:val="24"/>
          <w:szCs w:val="24"/>
        </w:rPr>
        <w:t>18</w:t>
      </w:r>
      <w:r w:rsidR="002B5044" w:rsidRPr="00ED5416">
        <w:rPr>
          <w:b/>
          <w:bCs w:val="0"/>
          <w:sz w:val="24"/>
          <w:szCs w:val="24"/>
        </w:rPr>
        <w:t xml:space="preserve"> </w:t>
      </w:r>
      <w:r w:rsidR="006E305C" w:rsidRPr="00ED5416">
        <w:rPr>
          <w:b/>
          <w:bCs w:val="0"/>
          <w:sz w:val="24"/>
          <w:szCs w:val="24"/>
        </w:rPr>
        <w:t>декабря</w:t>
      </w:r>
      <w:r w:rsidR="002B5044" w:rsidRPr="00ED5416">
        <w:rPr>
          <w:b/>
          <w:bCs w:val="0"/>
          <w:sz w:val="24"/>
          <w:szCs w:val="24"/>
        </w:rPr>
        <w:t xml:space="preserve"> </w:t>
      </w:r>
      <w:r w:rsidR="009C6DFC" w:rsidRPr="00ED5416">
        <w:rPr>
          <w:b/>
          <w:bCs w:val="0"/>
          <w:sz w:val="24"/>
          <w:szCs w:val="24"/>
        </w:rPr>
        <w:t>2018</w:t>
      </w:r>
      <w:r w:rsidR="002B5044" w:rsidRPr="00ED5416">
        <w:rPr>
          <w:b/>
          <w:bCs w:val="0"/>
          <w:sz w:val="24"/>
          <w:szCs w:val="24"/>
        </w:rPr>
        <w:t xml:space="preserve"> года</w:t>
      </w:r>
      <w:r w:rsidR="00BB27D7" w:rsidRPr="00ED5416">
        <w:rPr>
          <w:b/>
          <w:bCs w:val="0"/>
          <w:sz w:val="24"/>
          <w:szCs w:val="24"/>
        </w:rPr>
        <w:t xml:space="preserve">, </w:t>
      </w:r>
      <w:r w:rsidR="00BB27D7" w:rsidRPr="00ED5416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ED5416">
        <w:rPr>
          <w:bCs w:val="0"/>
          <w:spacing w:val="-2"/>
          <w:sz w:val="24"/>
          <w:szCs w:val="24"/>
        </w:rPr>
        <w:t>(под</w:t>
      </w:r>
      <w:r w:rsidR="00BB27D7" w:rsidRPr="00ED5416">
        <w:rPr>
          <w:bCs w:val="0"/>
          <w:sz w:val="24"/>
          <w:szCs w:val="24"/>
        </w:rPr>
        <w:t xml:space="preserve">раздел </w:t>
      </w:r>
      <w:r w:rsidR="007F30BA" w:rsidRPr="00ED5416">
        <w:rPr>
          <w:bCs w:val="0"/>
          <w:sz w:val="24"/>
          <w:szCs w:val="24"/>
        </w:rPr>
        <w:fldChar w:fldCharType="begin"/>
      </w:r>
      <w:r w:rsidR="00BB27D7" w:rsidRPr="00ED5416">
        <w:rPr>
          <w:bCs w:val="0"/>
          <w:sz w:val="24"/>
          <w:szCs w:val="24"/>
        </w:rPr>
        <w:instrText xml:space="preserve"> REF _Ref55336310 \r \h </w:instrText>
      </w:r>
      <w:r w:rsidR="007F30BA" w:rsidRPr="00ED5416">
        <w:rPr>
          <w:bCs w:val="0"/>
          <w:sz w:val="24"/>
          <w:szCs w:val="24"/>
        </w:rPr>
      </w:r>
      <w:r w:rsidR="00ED5416">
        <w:rPr>
          <w:bCs w:val="0"/>
          <w:sz w:val="24"/>
          <w:szCs w:val="24"/>
        </w:rPr>
        <w:instrText xml:space="preserve"> \* MERGEFORMAT </w:instrText>
      </w:r>
      <w:r w:rsidR="007F30BA" w:rsidRPr="00ED5416">
        <w:rPr>
          <w:bCs w:val="0"/>
          <w:sz w:val="24"/>
          <w:szCs w:val="24"/>
        </w:rPr>
        <w:fldChar w:fldCharType="separate"/>
      </w:r>
      <w:r w:rsidR="003B72EA" w:rsidRPr="00ED5416">
        <w:rPr>
          <w:bCs w:val="0"/>
          <w:sz w:val="24"/>
          <w:szCs w:val="24"/>
        </w:rPr>
        <w:t>5.1</w:t>
      </w:r>
      <w:r w:rsidR="007F30BA" w:rsidRPr="00ED5416">
        <w:rPr>
          <w:bCs w:val="0"/>
          <w:sz w:val="24"/>
          <w:szCs w:val="24"/>
        </w:rPr>
        <w:fldChar w:fldCharType="end"/>
      </w:r>
      <w:r w:rsidR="00BB27D7" w:rsidRPr="00ED5416">
        <w:rPr>
          <w:bCs w:val="0"/>
          <w:sz w:val="24"/>
          <w:szCs w:val="24"/>
          <w:lang w:eastAsia="ru-RU"/>
        </w:rPr>
        <w:t>)</w:t>
      </w:r>
      <w:r w:rsidR="00BB27D7" w:rsidRPr="00ED5416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ED5416">
        <w:rPr>
          <w:bCs w:val="0"/>
          <w:sz w:val="24"/>
          <w:szCs w:val="24"/>
        </w:rPr>
        <w:t>.</w:t>
      </w:r>
      <w:bookmarkEnd w:id="617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D5416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 w:rsidRPr="00ED5416">
        <w:fldChar w:fldCharType="begin"/>
      </w:r>
      <w:r w:rsidR="00402725" w:rsidRPr="00ED5416">
        <w:instrText xml:space="preserve"> REF _Ref440289953 \r \h  \* MERGEFORMAT </w:instrText>
      </w:r>
      <w:r w:rsidR="00402725" w:rsidRPr="00ED5416">
        <w:fldChar w:fldCharType="separate"/>
      </w:r>
      <w:r w:rsidR="003B72EA" w:rsidRPr="00ED5416">
        <w:rPr>
          <w:bCs w:val="0"/>
          <w:sz w:val="24"/>
          <w:szCs w:val="24"/>
        </w:rPr>
        <w:t>3.4.1.3</w:t>
      </w:r>
      <w:r w:rsidR="00402725" w:rsidRPr="00ED5416">
        <w:fldChar w:fldCharType="end"/>
      </w:r>
      <w:r w:rsidRPr="00ED5416">
        <w:rPr>
          <w:bCs w:val="0"/>
          <w:sz w:val="24"/>
          <w:szCs w:val="24"/>
        </w:rPr>
        <w:t>) Организатор закупочной процедуры получает</w:t>
      </w:r>
      <w:r w:rsidRPr="00AE1D21">
        <w:rPr>
          <w:bCs w:val="0"/>
          <w:sz w:val="24"/>
          <w:szCs w:val="24"/>
        </w:rPr>
        <w:t xml:space="preserve"> доступ для </w:t>
      </w:r>
      <w:r w:rsidRPr="00AE1D21">
        <w:rPr>
          <w:bCs w:val="0"/>
          <w:sz w:val="24"/>
          <w:szCs w:val="24"/>
        </w:rPr>
        <w:lastRenderedPageBreak/>
        <w:t>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1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4"/>
      <w:bookmarkEnd w:id="635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E71A48">
        <w:t>Оценка Заявок и проведение переговоров</w:t>
      </w:r>
      <w:bookmarkEnd w:id="636"/>
      <w:bookmarkEnd w:id="637"/>
      <w:bookmarkEnd w:id="638"/>
      <w:bookmarkEnd w:id="63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E71A48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E71A48">
        <w:rPr>
          <w:szCs w:val="24"/>
        </w:rPr>
        <w:lastRenderedPageBreak/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1"/>
      <w:bookmarkEnd w:id="672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3B72EA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3B72EA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AE1D21">
        <w:rPr>
          <w:sz w:val="24"/>
          <w:szCs w:val="24"/>
        </w:rPr>
        <w:lastRenderedPageBreak/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E71A48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E71A48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ED5416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 xml:space="preserve">Закупочная комиссия оценивает и сопоставляет Заявки и проводит их </w:t>
      </w:r>
      <w:r w:rsidRPr="00ED5416">
        <w:rPr>
          <w:sz w:val="24"/>
          <w:szCs w:val="24"/>
        </w:rPr>
        <w:t>ранжирование по степени предпочтительности для Заказчика</w:t>
      </w:r>
      <w:r w:rsidR="00D275BB" w:rsidRPr="00ED5416">
        <w:rPr>
          <w:sz w:val="24"/>
          <w:szCs w:val="24"/>
        </w:rPr>
        <w:t xml:space="preserve">. Порядок проведения оценочной стадии, </w:t>
      </w:r>
      <w:r w:rsidRPr="00ED5416">
        <w:rPr>
          <w:sz w:val="24"/>
          <w:szCs w:val="24"/>
        </w:rPr>
        <w:t>критери</w:t>
      </w:r>
      <w:r w:rsidR="00D275BB" w:rsidRPr="00ED5416">
        <w:rPr>
          <w:sz w:val="24"/>
          <w:szCs w:val="24"/>
        </w:rPr>
        <w:t>и</w:t>
      </w:r>
      <w:r w:rsidRPr="00ED5416">
        <w:rPr>
          <w:sz w:val="24"/>
          <w:szCs w:val="24"/>
        </w:rPr>
        <w:t xml:space="preserve"> и их весов</w:t>
      </w:r>
      <w:r w:rsidR="00D275BB" w:rsidRPr="00ED5416">
        <w:rPr>
          <w:sz w:val="24"/>
          <w:szCs w:val="24"/>
        </w:rPr>
        <w:t>ые</w:t>
      </w:r>
      <w:r w:rsidRPr="00ED5416">
        <w:rPr>
          <w:sz w:val="24"/>
          <w:szCs w:val="24"/>
        </w:rPr>
        <w:t xml:space="preserve"> коэффициент</w:t>
      </w:r>
      <w:r w:rsidR="00D275BB" w:rsidRPr="00ED5416">
        <w:rPr>
          <w:sz w:val="24"/>
          <w:szCs w:val="24"/>
        </w:rPr>
        <w:t>ы изложены в Приложении №</w:t>
      </w:r>
      <w:r w:rsidR="006E305C" w:rsidRPr="00ED5416">
        <w:rPr>
          <w:sz w:val="24"/>
          <w:szCs w:val="24"/>
        </w:rPr>
        <w:t>1</w:t>
      </w:r>
      <w:r w:rsidR="00D275BB" w:rsidRPr="00ED5416">
        <w:rPr>
          <w:sz w:val="24"/>
          <w:szCs w:val="24"/>
        </w:rPr>
        <w:t xml:space="preserve">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D5416">
        <w:rPr>
          <w:sz w:val="24"/>
          <w:szCs w:val="24"/>
        </w:rPr>
        <w:t xml:space="preserve">Закупочная комиссия ранжирует </w:t>
      </w:r>
      <w:r w:rsidR="004B5EB3" w:rsidRPr="00ED5416">
        <w:rPr>
          <w:sz w:val="24"/>
          <w:szCs w:val="24"/>
        </w:rPr>
        <w:t>Заявк</w:t>
      </w:r>
      <w:r w:rsidRPr="00ED5416">
        <w:rPr>
          <w:sz w:val="24"/>
          <w:szCs w:val="24"/>
        </w:rPr>
        <w:t xml:space="preserve">и </w:t>
      </w:r>
      <w:r w:rsidR="009C744E" w:rsidRPr="00ED5416">
        <w:rPr>
          <w:sz w:val="24"/>
          <w:szCs w:val="24"/>
        </w:rPr>
        <w:t>Участник</w:t>
      </w:r>
      <w:r w:rsidRPr="00ED5416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D5416">
        <w:rPr>
          <w:sz w:val="24"/>
          <w:szCs w:val="24"/>
        </w:rPr>
        <w:t>Участник</w:t>
      </w:r>
      <w:r w:rsidRPr="00ED5416">
        <w:rPr>
          <w:sz w:val="24"/>
          <w:szCs w:val="24"/>
        </w:rPr>
        <w:t xml:space="preserve">ами. </w:t>
      </w:r>
      <w:r w:rsidR="00854CC7" w:rsidRPr="00ED5416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 w:rsidRPr="00ED5416">
        <w:fldChar w:fldCharType="begin"/>
      </w:r>
      <w:r w:rsidR="00402725" w:rsidRPr="00ED5416">
        <w:instrText xml:space="preserve"> REF _Ref471894330 \r \h  \* MERGEFORMAT </w:instrText>
      </w:r>
      <w:r w:rsidR="00402725" w:rsidRPr="00ED5416">
        <w:fldChar w:fldCharType="separate"/>
      </w:r>
      <w:r w:rsidR="003B72EA" w:rsidRPr="00ED5416">
        <w:rPr>
          <w:sz w:val="24"/>
          <w:szCs w:val="24"/>
        </w:rPr>
        <w:t>3.8</w:t>
      </w:r>
      <w:r w:rsidR="00402725" w:rsidRPr="00ED5416">
        <w:fldChar w:fldCharType="end"/>
      </w:r>
      <w:r w:rsidR="00854CC7" w:rsidRPr="00ED5416">
        <w:rPr>
          <w:sz w:val="24"/>
          <w:szCs w:val="24"/>
        </w:rPr>
        <w:t xml:space="preserve"> Закупочной документации</w:t>
      </w:r>
      <w:r w:rsidR="00854CC7" w:rsidRPr="00751A4B">
        <w:rPr>
          <w:sz w:val="24"/>
          <w:szCs w:val="24"/>
        </w:rPr>
        <w:t>.</w:t>
      </w:r>
    </w:p>
    <w:p w:rsidR="00F15392" w:rsidRPr="00E71A48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6"/>
      <w:bookmarkEnd w:id="707"/>
      <w:bookmarkEnd w:id="708"/>
      <w:r w:rsidRPr="00E71A48">
        <w:t xml:space="preserve"> </w:t>
      </w:r>
    </w:p>
    <w:bookmarkEnd w:id="70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путем </w:t>
      </w:r>
      <w:r w:rsidRPr="00E71A48">
        <w:rPr>
          <w:iCs/>
          <w:sz w:val="24"/>
          <w:szCs w:val="24"/>
          <w:lang w:eastAsia="ru-RU"/>
        </w:rPr>
        <w:lastRenderedPageBreak/>
        <w:t>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751A4B">
        <w:rPr>
          <w:bCs w:val="0"/>
        </w:rPr>
        <w:lastRenderedPageBreak/>
        <w:t>О приоритете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ED5416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</w:t>
      </w:r>
      <w:r w:rsidRPr="00ED5416">
        <w:rPr>
          <w:sz w:val="24"/>
          <w:szCs w:val="24"/>
        </w:rPr>
        <w:t xml:space="preserve">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ED5416">
        <w:rPr>
          <w:i/>
          <w:sz w:val="24"/>
          <w:szCs w:val="24"/>
          <w:lang w:val="en-US"/>
        </w:rPr>
        <w:t>k</w:t>
      </w:r>
      <w:r w:rsidRPr="00ED5416">
        <w:rPr>
          <w:i/>
          <w:sz w:val="24"/>
          <w:szCs w:val="24"/>
          <w:vertAlign w:val="subscript"/>
        </w:rPr>
        <w:t>ПРИОР</w:t>
      </w:r>
      <w:r w:rsidRPr="00ED5416">
        <w:rPr>
          <w:sz w:val="24"/>
          <w:szCs w:val="24"/>
        </w:rPr>
        <w:t xml:space="preserve">=0,85, иначе </w:t>
      </w:r>
      <w:r w:rsidRPr="00ED5416">
        <w:rPr>
          <w:i/>
          <w:sz w:val="24"/>
          <w:szCs w:val="24"/>
          <w:lang w:val="en-US"/>
        </w:rPr>
        <w:t>k</w:t>
      </w:r>
      <w:r w:rsidRPr="00ED5416">
        <w:rPr>
          <w:i/>
          <w:sz w:val="24"/>
          <w:szCs w:val="24"/>
          <w:vertAlign w:val="subscript"/>
        </w:rPr>
        <w:t>ПРИОР</w:t>
      </w:r>
      <w:r w:rsidRPr="00ED5416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</w:t>
      </w:r>
      <w:r w:rsidR="006E305C" w:rsidRPr="00ED5416">
        <w:rPr>
          <w:sz w:val="24"/>
          <w:szCs w:val="24"/>
        </w:rPr>
        <w:t>1</w:t>
      </w:r>
      <w:r w:rsidRPr="00ED5416">
        <w:rPr>
          <w:sz w:val="24"/>
          <w:szCs w:val="24"/>
        </w:rPr>
        <w:t xml:space="preserve"> к настоящей Документации).</w:t>
      </w:r>
    </w:p>
    <w:p w:rsidR="00A5754C" w:rsidRPr="00ED5416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ED5416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541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ED5416">
        <w:fldChar w:fldCharType="begin"/>
      </w:r>
      <w:r w:rsidR="00402725" w:rsidRPr="00ED5416">
        <w:instrText xml:space="preserve"> REF _Ref303251044 \r \h  \* MERGEFORMAT </w:instrText>
      </w:r>
      <w:r w:rsidR="00402725" w:rsidRPr="00ED5416">
        <w:fldChar w:fldCharType="separate"/>
      </w:r>
      <w:r w:rsidR="003B72EA" w:rsidRPr="00ED5416">
        <w:rPr>
          <w:rFonts w:ascii="Times New Roman" w:hAnsi="Times New Roman" w:cs="Times New Roman"/>
          <w:sz w:val="24"/>
          <w:szCs w:val="24"/>
        </w:rPr>
        <w:t>3.10</w:t>
      </w:r>
      <w:r w:rsidR="00402725" w:rsidRPr="00ED5416">
        <w:fldChar w:fldCharType="end"/>
      </w:r>
      <w:r w:rsidRPr="00ED541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ED5416">
        <w:rPr>
          <w:rFonts w:ascii="Times New Roman" w:hAnsi="Times New Roman" w:cs="Times New Roman"/>
          <w:sz w:val="24"/>
          <w:szCs w:val="24"/>
        </w:rPr>
        <w:t>закупоч</w:t>
      </w:r>
      <w:r w:rsidRPr="00ED5416">
        <w:rPr>
          <w:rFonts w:ascii="Times New Roman" w:hAnsi="Times New Roman" w:cs="Times New Roman"/>
          <w:sz w:val="24"/>
          <w:szCs w:val="24"/>
        </w:rPr>
        <w:t>ной документации (в случае если была подана только одна заявка или в случае, если</w:t>
      </w:r>
      <w:r w:rsidRPr="00751A4B">
        <w:rPr>
          <w:rFonts w:ascii="Times New Roman" w:hAnsi="Times New Roman" w:cs="Times New Roman"/>
          <w:sz w:val="24"/>
          <w:szCs w:val="24"/>
        </w:rPr>
        <w:t xml:space="preserve">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</w:t>
      </w:r>
      <w:r w:rsidRPr="00751A4B">
        <w:rPr>
          <w:sz w:val="24"/>
          <w:szCs w:val="24"/>
        </w:rPr>
        <w:lastRenderedPageBreak/>
        <w:t xml:space="preserve">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</w:t>
      </w:r>
      <w:proofErr w:type="gramStart"/>
      <w:r w:rsidRPr="00EB7A17">
        <w:rPr>
          <w:sz w:val="24"/>
          <w:szCs w:val="24"/>
        </w:rPr>
        <w:t>)</w:t>
      </w:r>
      <w:proofErr w:type="gramEnd"/>
      <w:r w:rsidRPr="00EB7A17">
        <w:rPr>
          <w:sz w:val="24"/>
          <w:szCs w:val="24"/>
        </w:rPr>
        <w:t xml:space="preserve">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E71A48">
        <w:t>Признание запроса предложений несостоявшимся</w:t>
      </w:r>
      <w:bookmarkEnd w:id="725"/>
      <w:bookmarkEnd w:id="726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0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EB7BE2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3B72EA" w:rsidRPr="003B72EA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3B72EA" w:rsidRPr="003B72EA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7"/>
      <w:bookmarkEnd w:id="734"/>
      <w:bookmarkEnd w:id="736"/>
      <w:bookmarkEnd w:id="737"/>
    </w:p>
    <w:p w:rsidR="00717F60" w:rsidRPr="005071F6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5071F6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5071F6">
        <w:rPr>
          <w:bCs w:val="0"/>
          <w:sz w:val="24"/>
          <w:szCs w:val="24"/>
        </w:rPr>
        <w:t>.</w:t>
      </w:r>
    </w:p>
    <w:p w:rsidR="005071F6" w:rsidRPr="005071F6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071F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071F6">
        <w:rPr>
          <w:color w:val="000000"/>
          <w:sz w:val="24"/>
          <w:szCs w:val="24"/>
          <w:lang w:eastAsia="x-none"/>
        </w:rPr>
        <w:t xml:space="preserve">(Протоколе) </w:t>
      </w:r>
      <w:r w:rsidRPr="005071F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lastRenderedPageBreak/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5071F6" w:rsidRPr="005071F6" w:rsidRDefault="003B72EA" w:rsidP="003B72EA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3B72EA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5071F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071F6">
        <w:rPr>
          <w:rStyle w:val="adskobk"/>
          <w:sz w:val="24"/>
          <w:szCs w:val="24"/>
        </w:rPr>
        <w:t>д</w:t>
      </w:r>
      <w:r w:rsidR="00123C70" w:rsidRPr="005071F6">
        <w:rPr>
          <w:rStyle w:val="adskobk"/>
          <w:sz w:val="24"/>
          <w:szCs w:val="24"/>
        </w:rPr>
        <w:t>оговор</w:t>
      </w:r>
      <w:r w:rsidRPr="005071F6">
        <w:rPr>
          <w:rStyle w:val="adskobk"/>
          <w:sz w:val="24"/>
          <w:szCs w:val="24"/>
        </w:rPr>
        <w:t>ных переговоров</w:t>
      </w:r>
      <w:r w:rsidR="00E60F8E" w:rsidRPr="005071F6">
        <w:rPr>
          <w:rStyle w:val="adskobk"/>
          <w:sz w:val="24"/>
          <w:szCs w:val="24"/>
        </w:rPr>
        <w:t>,</w:t>
      </w:r>
      <w:r w:rsidR="00E60F8E" w:rsidRPr="005071F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7365D2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7365D2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7365D2">
        <w:rPr>
          <w:color w:val="000000"/>
          <w:sz w:val="24"/>
          <w:szCs w:val="24"/>
        </w:rPr>
        <w:t xml:space="preserve">. </w:t>
      </w:r>
      <w:r w:rsidRPr="007365D2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7365D2">
        <w:rPr>
          <w:bCs w:val="0"/>
          <w:sz w:val="24"/>
          <w:szCs w:val="24"/>
        </w:rPr>
        <w:t>.</w:t>
      </w:r>
      <w:r w:rsidR="00717F60" w:rsidRPr="007365D2">
        <w:rPr>
          <w:bCs w:val="0"/>
          <w:color w:val="000000"/>
          <w:sz w:val="24"/>
          <w:szCs w:val="24"/>
        </w:rPr>
        <w:t xml:space="preserve"> Для </w:t>
      </w:r>
      <w:r w:rsidR="009C744E" w:rsidRPr="007365D2">
        <w:rPr>
          <w:bCs w:val="0"/>
          <w:color w:val="000000"/>
          <w:sz w:val="24"/>
          <w:szCs w:val="24"/>
        </w:rPr>
        <w:t>Участник</w:t>
      </w:r>
      <w:r w:rsidR="0087407B" w:rsidRPr="007365D2">
        <w:rPr>
          <w:bCs w:val="0"/>
          <w:color w:val="000000"/>
          <w:sz w:val="24"/>
          <w:szCs w:val="24"/>
        </w:rPr>
        <w:t xml:space="preserve">а, </w:t>
      </w:r>
      <w:r w:rsidR="0087407B" w:rsidRPr="007365D2">
        <w:rPr>
          <w:sz w:val="24"/>
          <w:szCs w:val="24"/>
        </w:rPr>
        <w:t xml:space="preserve">чья </w:t>
      </w:r>
      <w:r w:rsidR="004B5EB3" w:rsidRPr="007365D2">
        <w:rPr>
          <w:sz w:val="24"/>
          <w:szCs w:val="24"/>
        </w:rPr>
        <w:t>Заявк</w:t>
      </w:r>
      <w:r w:rsidR="0087407B" w:rsidRPr="007365D2">
        <w:rPr>
          <w:sz w:val="24"/>
          <w:szCs w:val="24"/>
        </w:rPr>
        <w:t>а признана лучшей,</w:t>
      </w:r>
      <w:r w:rsidR="0087407B" w:rsidRPr="007365D2">
        <w:rPr>
          <w:bCs w:val="0"/>
          <w:color w:val="000000"/>
          <w:sz w:val="24"/>
          <w:szCs w:val="24"/>
        </w:rPr>
        <w:t xml:space="preserve"> </w:t>
      </w:r>
      <w:r w:rsidR="00717F60" w:rsidRPr="007365D2">
        <w:rPr>
          <w:bCs w:val="0"/>
          <w:color w:val="000000"/>
          <w:sz w:val="24"/>
          <w:szCs w:val="24"/>
        </w:rPr>
        <w:t>срок для подписания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0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3.12.4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3B72EA" w:rsidRDefault="003B72E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B72EA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3.12.6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 xml:space="preserve">, может быть </w:t>
      </w:r>
      <w:r w:rsidRPr="00751A4B">
        <w:rPr>
          <w:bCs w:val="0"/>
          <w:sz w:val="24"/>
          <w:szCs w:val="24"/>
        </w:rPr>
        <w:lastRenderedPageBreak/>
        <w:t>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1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EB7BE2">
        <w:t xml:space="preserve"> </w:t>
      </w:r>
      <w:bookmarkEnd w:id="750"/>
      <w:bookmarkEnd w:id="751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3.12.7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5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EB7BE2">
        <w:t xml:space="preserve">Уведомление о результатах </w:t>
      </w:r>
      <w:bookmarkEnd w:id="756"/>
      <w:bookmarkEnd w:id="757"/>
      <w:r w:rsidRPr="00EB7BE2">
        <w:t>запроса</w:t>
      </w:r>
      <w:r w:rsidRPr="006E1884">
        <w:t xml:space="preserve"> предложений</w:t>
      </w:r>
      <w:bookmarkEnd w:id="758"/>
      <w:bookmarkEnd w:id="759"/>
    </w:p>
    <w:bookmarkEnd w:id="752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</w:rPr>
        <w:t>1.1.1</w:t>
      </w:r>
      <w:r w:rsidR="00402725">
        <w:fldChar w:fldCharType="end"/>
      </w:r>
      <w:proofErr w:type="gramStart"/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>для</w:t>
      </w:r>
      <w:proofErr w:type="gramEnd"/>
      <w:r w:rsidR="00ED5C7C" w:rsidRPr="00E963D9">
        <w:rPr>
          <w:bCs w:val="0"/>
          <w:sz w:val="24"/>
          <w:szCs w:val="24"/>
          <w:lang w:eastAsia="ru-RU"/>
        </w:rPr>
        <w:t xml:space="preserve">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C12FA4">
        <w:t xml:space="preserve">Перечень, объемы и 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>
        <w:t>закупаемых услуг</w:t>
      </w:r>
      <w:bookmarkEnd w:id="773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proofErr w:type="spellStart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ED5416">
        <w:rPr>
          <w:b w:val="0"/>
          <w:szCs w:val="24"/>
        </w:rPr>
        <w:t xml:space="preserve">Лоту №1 (подраздел </w:t>
      </w:r>
      <w:r w:rsidR="007F30BA" w:rsidRPr="00ED5416">
        <w:rPr>
          <w:b w:val="0"/>
          <w:szCs w:val="24"/>
        </w:rPr>
        <w:fldChar w:fldCharType="begin"/>
      </w:r>
      <w:r w:rsidR="00A154B7" w:rsidRPr="00ED5416">
        <w:rPr>
          <w:b w:val="0"/>
          <w:szCs w:val="24"/>
        </w:rPr>
        <w:instrText xml:space="preserve"> REF _Ref440275279 \r \h </w:instrText>
      </w:r>
      <w:r w:rsidR="007F30BA" w:rsidRPr="00ED5416">
        <w:rPr>
          <w:b w:val="0"/>
          <w:szCs w:val="24"/>
        </w:rPr>
      </w:r>
      <w:r w:rsidR="00ED5416">
        <w:rPr>
          <w:b w:val="0"/>
          <w:szCs w:val="24"/>
        </w:rPr>
        <w:instrText xml:space="preserve"> \* MERGEFORMAT </w:instrText>
      </w:r>
      <w:r w:rsidR="007F30BA" w:rsidRPr="00ED5416">
        <w:rPr>
          <w:b w:val="0"/>
          <w:szCs w:val="24"/>
        </w:rPr>
        <w:fldChar w:fldCharType="separate"/>
      </w:r>
      <w:r w:rsidR="003B72EA" w:rsidRPr="00ED5416">
        <w:rPr>
          <w:b w:val="0"/>
          <w:szCs w:val="24"/>
        </w:rPr>
        <w:t>1.1.4</w:t>
      </w:r>
      <w:r w:rsidR="007F30BA" w:rsidRPr="00ED5416">
        <w:rPr>
          <w:b w:val="0"/>
          <w:szCs w:val="24"/>
        </w:rPr>
        <w:fldChar w:fldCharType="end"/>
      </w:r>
      <w:r w:rsidR="00A154B7" w:rsidRPr="00ED5416">
        <w:rPr>
          <w:b w:val="0"/>
          <w:szCs w:val="24"/>
        </w:rPr>
        <w:t>)</w:t>
      </w:r>
      <w:r w:rsidRPr="00ED5416">
        <w:rPr>
          <w:b w:val="0"/>
          <w:szCs w:val="24"/>
        </w:rPr>
        <w:t xml:space="preserve"> изложен</w:t>
      </w:r>
      <w:r w:rsidR="00F463E8" w:rsidRPr="00ED5416">
        <w:rPr>
          <w:b w:val="0"/>
          <w:szCs w:val="24"/>
        </w:rPr>
        <w:t>о(</w:t>
      </w:r>
      <w:r w:rsidRPr="00ED5416">
        <w:rPr>
          <w:b w:val="0"/>
          <w:szCs w:val="24"/>
        </w:rPr>
        <w:t>ы</w:t>
      </w:r>
      <w:r w:rsidR="00F463E8" w:rsidRPr="00ED5416">
        <w:rPr>
          <w:b w:val="0"/>
          <w:szCs w:val="24"/>
        </w:rPr>
        <w:t>)</w:t>
      </w:r>
      <w:r w:rsidRPr="00ED5416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ED5416">
        <w:rPr>
          <w:b w:val="0"/>
          <w:szCs w:val="24"/>
        </w:rPr>
        <w:t>Участник</w:t>
      </w:r>
      <w:r w:rsidRPr="00ED5416">
        <w:rPr>
          <w:b w:val="0"/>
          <w:szCs w:val="24"/>
        </w:rPr>
        <w:t>ам вместе с ней в качестве отдельного</w:t>
      </w:r>
      <w:bookmarkStart w:id="798" w:name="_GoBack"/>
      <w:bookmarkEnd w:id="798"/>
      <w:r w:rsidRPr="003803A7">
        <w:rPr>
          <w:b w:val="0"/>
          <w:szCs w:val="24"/>
        </w:rPr>
        <w:t xml:space="preserve"> документа.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3803A7" w:rsidRDefault="002B5044" w:rsidP="0021751A">
      <w:pPr>
        <w:pStyle w:val="2"/>
        <w:ind w:left="1701" w:hanging="1134"/>
      </w:pPr>
      <w:bookmarkStart w:id="799" w:name="_Ref194832984"/>
      <w:bookmarkStart w:id="800" w:name="_Ref197686508"/>
      <w:bookmarkStart w:id="801" w:name="_Toc423421727"/>
      <w:bookmarkStart w:id="802" w:name="_Toc498590347"/>
      <w:r w:rsidRPr="003803A7">
        <w:t xml:space="preserve">Требование к </w:t>
      </w:r>
      <w:bookmarkEnd w:id="799"/>
      <w:bookmarkEnd w:id="800"/>
      <w:bookmarkEnd w:id="801"/>
      <w:r w:rsidR="00C3704B">
        <w:t>закупаемым услугам</w:t>
      </w:r>
      <w:bookmarkEnd w:id="802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61362"/>
      <w:bookmarkStart w:id="812" w:name="_Toc440376117"/>
      <w:bookmarkStart w:id="813" w:name="_Toc440376244"/>
      <w:bookmarkStart w:id="814" w:name="_Toc440382505"/>
      <w:bookmarkStart w:id="815" w:name="_Toc440447175"/>
      <w:bookmarkStart w:id="816" w:name="_Toc440632336"/>
      <w:bookmarkStart w:id="817" w:name="_Toc440875109"/>
      <w:bookmarkStart w:id="818" w:name="_Toc441131096"/>
      <w:bookmarkStart w:id="819" w:name="_Toc465774617"/>
      <w:bookmarkStart w:id="820" w:name="_Toc465848846"/>
      <w:bookmarkStart w:id="821" w:name="_Toc468875349"/>
      <w:bookmarkStart w:id="822" w:name="_Toc469488401"/>
      <w:bookmarkStart w:id="823" w:name="_Toc471894923"/>
      <w:bookmarkStart w:id="824" w:name="_Toc498590348"/>
      <w:bookmarkStart w:id="825" w:name="_Ref194833053"/>
      <w:bookmarkStart w:id="826" w:name="_Ref223496951"/>
      <w:bookmarkStart w:id="82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8" w:name="_Toc461808930"/>
      <w:bookmarkStart w:id="829" w:name="_Toc464120639"/>
      <w:bookmarkStart w:id="830" w:name="_Toc498590349"/>
      <w:bookmarkEnd w:id="774"/>
      <w:bookmarkEnd w:id="775"/>
      <w:bookmarkEnd w:id="825"/>
      <w:bookmarkEnd w:id="826"/>
      <w:bookmarkEnd w:id="827"/>
      <w:r w:rsidRPr="00AE1D21">
        <w:t>Альтернативные предложения</w:t>
      </w:r>
      <w:bookmarkStart w:id="831" w:name="_Ref56252639"/>
      <w:bookmarkEnd w:id="828"/>
      <w:bookmarkEnd w:id="829"/>
      <w:bookmarkEnd w:id="83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2" w:name="_Toc461808802"/>
      <w:bookmarkStart w:id="833" w:name="_Toc461808931"/>
      <w:bookmarkStart w:id="834" w:name="_Toc464120640"/>
      <w:bookmarkStart w:id="835" w:name="_Toc465774619"/>
      <w:bookmarkStart w:id="836" w:name="_Toc465848848"/>
      <w:bookmarkStart w:id="837" w:name="_Toc468875351"/>
      <w:bookmarkStart w:id="838" w:name="_Toc469488403"/>
      <w:bookmarkStart w:id="839" w:name="_Toc471894925"/>
      <w:bookmarkStart w:id="840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1" w:name="_Ref440270602"/>
      <w:bookmarkStart w:id="842" w:name="_Toc498590351"/>
      <w:bookmarkEnd w:id="5"/>
      <w:bookmarkEnd w:id="753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1"/>
      <w:bookmarkEnd w:id="842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3" w:name="_Ref55336310"/>
      <w:bookmarkStart w:id="844" w:name="_Toc57314672"/>
      <w:bookmarkStart w:id="845" w:name="_Toc69728986"/>
      <w:bookmarkStart w:id="846" w:name="_Toc98253919"/>
      <w:bookmarkStart w:id="847" w:name="_Toc165173847"/>
      <w:bookmarkStart w:id="848" w:name="_Toc423423667"/>
      <w:bookmarkStart w:id="849" w:name="_Toc498590352"/>
      <w:r w:rsidRPr="00F647F7">
        <w:t xml:space="preserve">Письмо о подаче оферты </w:t>
      </w:r>
      <w:bookmarkStart w:id="850" w:name="_Ref22846535"/>
      <w:r w:rsidRPr="00F647F7">
        <w:t>(</w:t>
      </w:r>
      <w:bookmarkEnd w:id="850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3"/>
      <w:bookmarkEnd w:id="844"/>
      <w:bookmarkEnd w:id="845"/>
      <w:bookmarkEnd w:id="846"/>
      <w:bookmarkEnd w:id="847"/>
      <w:bookmarkEnd w:id="848"/>
      <w:bookmarkEnd w:id="849"/>
    </w:p>
    <w:p w:rsidR="004F4D80" w:rsidRPr="00C236C0" w:rsidRDefault="004F4D80" w:rsidP="004F4D80">
      <w:pPr>
        <w:pStyle w:val="3"/>
        <w:rPr>
          <w:szCs w:val="24"/>
        </w:rPr>
      </w:pPr>
      <w:bookmarkStart w:id="851" w:name="_Toc98253920"/>
      <w:bookmarkStart w:id="852" w:name="_Toc157248174"/>
      <w:bookmarkStart w:id="853" w:name="_Toc157496543"/>
      <w:bookmarkStart w:id="854" w:name="_Toc158206082"/>
      <w:bookmarkStart w:id="855" w:name="_Toc164057767"/>
      <w:bookmarkStart w:id="856" w:name="_Toc164137117"/>
      <w:bookmarkStart w:id="857" w:name="_Toc164161277"/>
      <w:bookmarkStart w:id="858" w:name="_Toc165173848"/>
      <w:bookmarkStart w:id="859" w:name="_Toc439170673"/>
      <w:bookmarkStart w:id="860" w:name="_Toc439172775"/>
      <w:bookmarkStart w:id="861" w:name="_Toc439173219"/>
      <w:bookmarkStart w:id="862" w:name="_Toc439238213"/>
      <w:bookmarkStart w:id="863" w:name="_Toc440361369"/>
      <w:bookmarkStart w:id="864" w:name="_Toc440376124"/>
      <w:bookmarkStart w:id="865" w:name="_Toc465774622"/>
      <w:bookmarkStart w:id="866" w:name="_Toc465848851"/>
      <w:bookmarkStart w:id="867" w:name="_Toc471894928"/>
      <w:bookmarkStart w:id="868" w:name="_Toc498590353"/>
      <w:r w:rsidRPr="00C236C0">
        <w:rPr>
          <w:szCs w:val="24"/>
        </w:rPr>
        <w:t>Форма письма о подаче оферты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9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</w:t>
      </w:r>
      <w:proofErr w:type="gramStart"/>
      <w:r w:rsidRPr="00414CAF">
        <w:rPr>
          <w:sz w:val="24"/>
          <w:szCs w:val="24"/>
        </w:rPr>
        <w:t>_(</w:t>
      </w:r>
      <w:proofErr w:type="gramEnd"/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70" w:name="_Toc98253921"/>
      <w:bookmarkStart w:id="871" w:name="_Toc157248175"/>
      <w:bookmarkStart w:id="872" w:name="_Toc157496544"/>
      <w:bookmarkStart w:id="873" w:name="_Toc158206083"/>
      <w:bookmarkStart w:id="874" w:name="_Toc164057768"/>
      <w:bookmarkStart w:id="875" w:name="_Toc164137118"/>
      <w:bookmarkStart w:id="876" w:name="_Toc164161278"/>
      <w:bookmarkStart w:id="877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8" w:name="_Toc439170674"/>
      <w:bookmarkStart w:id="879" w:name="_Toc439172776"/>
      <w:bookmarkStart w:id="880" w:name="_Toc439173220"/>
      <w:bookmarkStart w:id="881" w:name="_Toc439238214"/>
      <w:bookmarkStart w:id="882" w:name="_Toc439252762"/>
      <w:bookmarkStart w:id="883" w:name="_Toc439323736"/>
      <w:bookmarkStart w:id="884" w:name="_Toc440361370"/>
      <w:bookmarkStart w:id="885" w:name="_Toc440376125"/>
      <w:bookmarkStart w:id="886" w:name="_Toc440376252"/>
      <w:bookmarkStart w:id="887" w:name="_Toc440382510"/>
      <w:bookmarkStart w:id="888" w:name="_Toc440447180"/>
      <w:bookmarkStart w:id="889" w:name="_Toc440632341"/>
      <w:bookmarkStart w:id="890" w:name="_Toc440875113"/>
      <w:bookmarkStart w:id="891" w:name="_Toc441131100"/>
      <w:bookmarkStart w:id="892" w:name="_Toc465774623"/>
      <w:bookmarkStart w:id="893" w:name="_Toc465848852"/>
      <w:bookmarkStart w:id="894" w:name="_Toc471894929"/>
      <w:bookmarkStart w:id="895" w:name="_Toc498590354"/>
      <w:r w:rsidRPr="00C236C0">
        <w:rPr>
          <w:szCs w:val="24"/>
        </w:rPr>
        <w:lastRenderedPageBreak/>
        <w:t>Инструкции по заполнению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</w:t>
      </w:r>
      <w:proofErr w:type="gramStart"/>
      <w:r w:rsidR="004F4D80" w:rsidRPr="00F647F7">
        <w:rPr>
          <w:sz w:val="24"/>
          <w:szCs w:val="24"/>
        </w:rPr>
        <w:t>ХХХ,ХХ</w:t>
      </w:r>
      <w:proofErr w:type="gramEnd"/>
      <w:r w:rsidR="004F4D80" w:rsidRPr="00F647F7">
        <w:rPr>
          <w:sz w:val="24"/>
          <w:szCs w:val="24"/>
        </w:rPr>
        <w:t xml:space="preserve">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6" w:name="_Ref55335821"/>
      <w:bookmarkStart w:id="897" w:name="_Ref55336345"/>
      <w:bookmarkStart w:id="898" w:name="_Toc57314674"/>
      <w:bookmarkStart w:id="899" w:name="_Toc69728988"/>
      <w:bookmarkStart w:id="900" w:name="_Toc98253922"/>
      <w:bookmarkStart w:id="901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2" w:name="_Ref440271964"/>
      <w:bookmarkStart w:id="903" w:name="_Toc440361371"/>
      <w:bookmarkStart w:id="904" w:name="_Toc440376126"/>
      <w:bookmarkStart w:id="905" w:name="_Toc498590355"/>
      <w:r>
        <w:rPr>
          <w:szCs w:val="24"/>
        </w:rPr>
        <w:lastRenderedPageBreak/>
        <w:t>Антикоррупционные обязательства (Форма 1.1).</w:t>
      </w:r>
      <w:bookmarkEnd w:id="902"/>
      <w:bookmarkEnd w:id="903"/>
      <w:bookmarkEnd w:id="904"/>
      <w:bookmarkEnd w:id="905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6" w:name="_Toc439238216"/>
      <w:bookmarkStart w:id="907" w:name="_Toc439252764"/>
      <w:bookmarkStart w:id="908" w:name="_Toc439323738"/>
      <w:bookmarkStart w:id="909" w:name="_Toc440361372"/>
      <w:bookmarkStart w:id="910" w:name="_Toc440376127"/>
      <w:bookmarkStart w:id="911" w:name="_Toc440376254"/>
      <w:bookmarkStart w:id="912" w:name="_Toc440382512"/>
      <w:bookmarkStart w:id="913" w:name="_Toc440447182"/>
      <w:bookmarkStart w:id="914" w:name="_Toc440632343"/>
      <w:bookmarkStart w:id="915" w:name="_Toc440875115"/>
      <w:bookmarkStart w:id="916" w:name="_Toc441131102"/>
      <w:bookmarkStart w:id="917" w:name="_Toc465774625"/>
      <w:bookmarkStart w:id="918" w:name="_Toc465848854"/>
      <w:bookmarkStart w:id="919" w:name="_Toc471894931"/>
      <w:bookmarkStart w:id="920" w:name="_Toc498590356"/>
      <w:r w:rsidRPr="009F5821">
        <w:rPr>
          <w:szCs w:val="24"/>
        </w:rPr>
        <w:t>Форма Антикоррупционных обязательств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proofErr w:type="gram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</w:t>
      </w:r>
      <w:proofErr w:type="gramEnd"/>
      <w:r w:rsidRPr="00160223">
        <w:rPr>
          <w:color w:val="000000"/>
        </w:rPr>
        <w:t>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proofErr w:type="gram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</w:t>
      </w:r>
      <w:proofErr w:type="gramEnd"/>
      <w:r w:rsidRPr="00160223">
        <w:rPr>
          <w:color w:val="000000"/>
        </w:rPr>
        <w:t>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</w:t>
      </w:r>
      <w:proofErr w:type="spellStart"/>
      <w:proofErr w:type="gramStart"/>
      <w:r w:rsidRPr="00160223">
        <w:t>Россети</w:t>
      </w:r>
      <w:proofErr w:type="spellEnd"/>
      <w:r w:rsidRPr="00160223">
        <w:t>»/</w:t>
      </w:r>
      <w:proofErr w:type="gramEnd"/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proofErr w:type="gramStart"/>
      <w:r w:rsidRPr="00160223">
        <w:rPr>
          <w:color w:val="000000"/>
        </w:rPr>
        <w:t>так же</w:t>
      </w:r>
      <w:proofErr w:type="gramEnd"/>
      <w:r w:rsidRPr="00160223">
        <w:rPr>
          <w:color w:val="000000"/>
        </w:rPr>
        <w:t xml:space="preserve">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1" w:name="_Toc423423668"/>
      <w:bookmarkStart w:id="922" w:name="_Ref440271072"/>
      <w:bookmarkStart w:id="923" w:name="_Ref440273986"/>
      <w:bookmarkStart w:id="924" w:name="_Ref440274337"/>
      <w:bookmarkStart w:id="925" w:name="_Ref440274913"/>
      <w:bookmarkStart w:id="926" w:name="_Ref440284918"/>
      <w:bookmarkStart w:id="927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6"/>
      <w:bookmarkEnd w:id="897"/>
      <w:bookmarkEnd w:id="898"/>
      <w:bookmarkEnd w:id="899"/>
      <w:bookmarkEnd w:id="900"/>
      <w:bookmarkEnd w:id="901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8" w:name="_Toc98253923"/>
      <w:bookmarkStart w:id="929" w:name="_Toc157248177"/>
      <w:bookmarkStart w:id="930" w:name="_Toc157496546"/>
      <w:bookmarkStart w:id="931" w:name="_Toc158206085"/>
      <w:bookmarkStart w:id="932" w:name="_Toc164057770"/>
      <w:bookmarkStart w:id="933" w:name="_Toc164137120"/>
      <w:bookmarkStart w:id="934" w:name="_Toc164161280"/>
      <w:bookmarkStart w:id="935" w:name="_Toc165173851"/>
      <w:bookmarkStart w:id="936" w:name="_Ref264038986"/>
      <w:bookmarkStart w:id="937" w:name="_Ref264359294"/>
      <w:bookmarkStart w:id="938" w:name="_Toc439170676"/>
      <w:bookmarkStart w:id="939" w:name="_Toc439172778"/>
      <w:bookmarkStart w:id="940" w:name="_Toc439173222"/>
      <w:bookmarkStart w:id="941" w:name="_Toc439238218"/>
      <w:bookmarkStart w:id="942" w:name="_Toc439252766"/>
      <w:bookmarkStart w:id="943" w:name="_Toc439323740"/>
      <w:bookmarkStart w:id="944" w:name="_Toc440361374"/>
      <w:bookmarkStart w:id="945" w:name="_Toc440376129"/>
      <w:bookmarkStart w:id="946" w:name="_Toc440376256"/>
      <w:bookmarkStart w:id="947" w:name="_Toc440382514"/>
      <w:bookmarkStart w:id="948" w:name="_Toc440447184"/>
      <w:bookmarkStart w:id="949" w:name="_Toc440632345"/>
      <w:bookmarkStart w:id="950" w:name="_Toc440875117"/>
      <w:bookmarkStart w:id="951" w:name="_Toc441131104"/>
      <w:bookmarkStart w:id="952" w:name="_Toc465774627"/>
      <w:bookmarkStart w:id="953" w:name="_Toc465848856"/>
      <w:bookmarkStart w:id="954" w:name="_Toc468875359"/>
      <w:bookmarkStart w:id="955" w:name="_Toc469488411"/>
      <w:bookmarkStart w:id="956" w:name="_Toc471894933"/>
      <w:bookmarkStart w:id="957" w:name="_Toc498590358"/>
      <w:r w:rsidRPr="00C236C0">
        <w:rPr>
          <w:szCs w:val="24"/>
        </w:rPr>
        <w:t xml:space="preserve">Форма 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r w:rsidR="00492C8B">
        <w:rPr>
          <w:szCs w:val="24"/>
        </w:rPr>
        <w:t>Сводной таблицы стоимости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8" w:name="_Toc176765534"/>
      <w:bookmarkStart w:id="959" w:name="_Toc198979983"/>
      <w:bookmarkStart w:id="960" w:name="_Toc217466315"/>
      <w:bookmarkStart w:id="961" w:name="_Toc217702856"/>
      <w:bookmarkStart w:id="962" w:name="_Toc233601974"/>
      <w:bookmarkStart w:id="963" w:name="_Toc263343460"/>
      <w:r w:rsidRPr="00F647F7">
        <w:rPr>
          <w:b w:val="0"/>
          <w:szCs w:val="24"/>
        </w:rPr>
        <w:br w:type="page"/>
      </w:r>
      <w:bookmarkStart w:id="964" w:name="_Toc439170677"/>
      <w:bookmarkStart w:id="965" w:name="_Toc439172779"/>
      <w:bookmarkStart w:id="966" w:name="_Toc439173223"/>
      <w:bookmarkStart w:id="967" w:name="_Toc439238219"/>
      <w:bookmarkStart w:id="968" w:name="_Toc439252767"/>
      <w:bookmarkStart w:id="969" w:name="_Toc439323741"/>
      <w:bookmarkStart w:id="970" w:name="_Toc440361375"/>
      <w:bookmarkStart w:id="971" w:name="_Toc440376130"/>
      <w:bookmarkStart w:id="972" w:name="_Toc440376257"/>
      <w:bookmarkStart w:id="973" w:name="_Toc440382515"/>
      <w:bookmarkStart w:id="974" w:name="_Toc440447185"/>
      <w:bookmarkStart w:id="975" w:name="_Toc440632346"/>
      <w:bookmarkStart w:id="976" w:name="_Toc440875118"/>
      <w:bookmarkStart w:id="977" w:name="_Toc441131105"/>
      <w:bookmarkStart w:id="978" w:name="_Toc465774628"/>
      <w:bookmarkStart w:id="979" w:name="_Toc465848857"/>
      <w:bookmarkStart w:id="980" w:name="_Toc468875360"/>
      <w:bookmarkStart w:id="981" w:name="_Toc469488412"/>
      <w:bookmarkStart w:id="982" w:name="_Toc471894934"/>
      <w:bookmarkStart w:id="983" w:name="_Toc498590359"/>
      <w:r w:rsidRPr="00C236C0">
        <w:rPr>
          <w:szCs w:val="24"/>
        </w:rPr>
        <w:lastRenderedPageBreak/>
        <w:t>Инструкции по заполнению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3B72EA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4" w:name="_Ref86826666"/>
      <w:bookmarkStart w:id="985" w:name="_Toc90385112"/>
      <w:bookmarkStart w:id="986" w:name="_Toc98253925"/>
      <w:bookmarkStart w:id="987" w:name="_Toc165173853"/>
      <w:bookmarkStart w:id="98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9" w:name="_Ref440537086"/>
      <w:bookmarkStart w:id="990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4"/>
      <w:bookmarkEnd w:id="985"/>
      <w:bookmarkEnd w:id="986"/>
      <w:bookmarkEnd w:id="987"/>
      <w:bookmarkEnd w:id="988"/>
      <w:bookmarkEnd w:id="989"/>
      <w:bookmarkEnd w:id="99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1" w:name="_Toc90385113"/>
      <w:bookmarkStart w:id="992" w:name="_Toc98253926"/>
      <w:bookmarkStart w:id="993" w:name="_Toc157248180"/>
      <w:bookmarkStart w:id="994" w:name="_Toc157496549"/>
      <w:bookmarkStart w:id="995" w:name="_Toc158206088"/>
      <w:bookmarkStart w:id="996" w:name="_Toc164057773"/>
      <w:bookmarkStart w:id="997" w:name="_Toc164137123"/>
      <w:bookmarkStart w:id="998" w:name="_Toc164161283"/>
      <w:bookmarkStart w:id="999" w:name="_Toc165173854"/>
      <w:bookmarkStart w:id="1000" w:name="_Ref193690005"/>
      <w:bookmarkStart w:id="1001" w:name="_Toc439170679"/>
      <w:bookmarkStart w:id="1002" w:name="_Toc439172781"/>
      <w:bookmarkStart w:id="1003" w:name="_Toc439173225"/>
      <w:bookmarkStart w:id="1004" w:name="_Toc439238221"/>
      <w:bookmarkStart w:id="1005" w:name="_Toc439252769"/>
      <w:bookmarkStart w:id="1006" w:name="_Toc439323743"/>
      <w:bookmarkStart w:id="1007" w:name="_Toc440361377"/>
      <w:bookmarkStart w:id="1008" w:name="_Toc440376132"/>
      <w:bookmarkStart w:id="1009" w:name="_Toc440376259"/>
      <w:bookmarkStart w:id="1010" w:name="_Toc440382517"/>
      <w:bookmarkStart w:id="1011" w:name="_Toc440447187"/>
      <w:bookmarkStart w:id="1012" w:name="_Toc440632348"/>
      <w:bookmarkStart w:id="1013" w:name="_Toc440875120"/>
      <w:bookmarkStart w:id="1014" w:name="_Toc441131107"/>
      <w:bookmarkStart w:id="1015" w:name="_Toc465774630"/>
      <w:bookmarkStart w:id="1016" w:name="_Toc465848859"/>
      <w:bookmarkStart w:id="1017" w:name="_Toc468875362"/>
      <w:bookmarkStart w:id="1018" w:name="_Toc469488414"/>
      <w:bookmarkStart w:id="1019" w:name="_Toc471894936"/>
      <w:bookmarkStart w:id="1020" w:name="_Toc498590361"/>
      <w:r w:rsidRPr="00C236C0">
        <w:rPr>
          <w:szCs w:val="24"/>
        </w:rPr>
        <w:t xml:space="preserve">Форма 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r w:rsidRPr="00C236C0">
        <w:rPr>
          <w:szCs w:val="24"/>
        </w:rPr>
        <w:t>технического предложения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1" w:name="_Ref55335818"/>
      <w:bookmarkStart w:id="1022" w:name="_Ref55336334"/>
      <w:bookmarkStart w:id="1023" w:name="_Toc57314673"/>
      <w:bookmarkStart w:id="1024" w:name="_Toc69728987"/>
      <w:bookmarkStart w:id="1025" w:name="_Toc98253928"/>
      <w:bookmarkStart w:id="1026" w:name="_Toc165173856"/>
      <w:bookmarkStart w:id="1027" w:name="_Ref194749150"/>
      <w:bookmarkStart w:id="1028" w:name="_Ref194750368"/>
      <w:bookmarkStart w:id="1029" w:name="_Ref89649494"/>
      <w:bookmarkStart w:id="1030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3B72EA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3B72EA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</w:t>
      </w:r>
      <w:proofErr w:type="gramStart"/>
      <w:r w:rsidRPr="00843BBD">
        <w:t>_</w:t>
      </w:r>
      <w:r w:rsidRPr="00843BBD">
        <w:rPr>
          <w:vertAlign w:val="superscript"/>
        </w:rPr>
        <w:t>(</w:t>
      </w:r>
      <w:proofErr w:type="gramEnd"/>
      <w:r w:rsidRPr="00843BBD">
        <w:rPr>
          <w:vertAlign w:val="superscript"/>
        </w:rPr>
        <w:t>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1" w:name="_Toc176765537"/>
      <w:bookmarkStart w:id="1032" w:name="_Toc198979986"/>
      <w:bookmarkStart w:id="1033" w:name="_Toc217466321"/>
      <w:bookmarkStart w:id="1034" w:name="_Toc217702859"/>
      <w:bookmarkStart w:id="1035" w:name="_Toc233601977"/>
      <w:bookmarkStart w:id="1036" w:name="_Toc263343463"/>
      <w:bookmarkStart w:id="1037" w:name="_Toc439170680"/>
      <w:bookmarkStart w:id="1038" w:name="_Toc439172782"/>
      <w:bookmarkStart w:id="1039" w:name="_Toc439173226"/>
      <w:bookmarkStart w:id="1040" w:name="_Toc439238222"/>
      <w:bookmarkStart w:id="1041" w:name="_Toc439252770"/>
      <w:bookmarkStart w:id="1042" w:name="_Toc439323744"/>
      <w:bookmarkStart w:id="1043" w:name="_Toc440361378"/>
      <w:bookmarkStart w:id="1044" w:name="_Toc440376133"/>
      <w:bookmarkStart w:id="1045" w:name="_Toc440376260"/>
      <w:bookmarkStart w:id="1046" w:name="_Toc440382518"/>
      <w:bookmarkStart w:id="1047" w:name="_Toc440447188"/>
      <w:bookmarkStart w:id="1048" w:name="_Toc440632349"/>
      <w:bookmarkStart w:id="1049" w:name="_Toc440875121"/>
      <w:bookmarkStart w:id="1050" w:name="_Toc441131108"/>
      <w:bookmarkStart w:id="1051" w:name="_Toc465774631"/>
      <w:bookmarkStart w:id="1052" w:name="_Toc465848860"/>
      <w:bookmarkStart w:id="1053" w:name="_Toc468875363"/>
      <w:bookmarkStart w:id="1054" w:name="_Toc469488415"/>
      <w:bookmarkStart w:id="1055" w:name="_Toc471894937"/>
      <w:bookmarkStart w:id="1056" w:name="_Toc498590362"/>
      <w:r w:rsidRPr="00C236C0">
        <w:rPr>
          <w:szCs w:val="24"/>
        </w:rPr>
        <w:lastRenderedPageBreak/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7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8" w:name="_Toc423423670"/>
      <w:bookmarkStart w:id="1059" w:name="_Ref440271036"/>
      <w:bookmarkStart w:id="1060" w:name="_Ref440274366"/>
      <w:bookmarkStart w:id="1061" w:name="_Ref440274902"/>
      <w:bookmarkStart w:id="1062" w:name="_Ref440284947"/>
      <w:bookmarkStart w:id="1063" w:name="_Ref440361140"/>
      <w:bookmarkStart w:id="1064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5" w:name="_Toc98253929"/>
      <w:bookmarkStart w:id="1066" w:name="_Toc157248183"/>
      <w:bookmarkStart w:id="1067" w:name="_Toc157496552"/>
      <w:bookmarkStart w:id="1068" w:name="_Toc158206091"/>
      <w:bookmarkStart w:id="1069" w:name="_Toc164057776"/>
      <w:bookmarkStart w:id="1070" w:name="_Toc164137126"/>
      <w:bookmarkStart w:id="1071" w:name="_Toc164161286"/>
      <w:bookmarkStart w:id="1072" w:name="_Toc165173857"/>
      <w:bookmarkStart w:id="1073" w:name="_Toc439170682"/>
      <w:bookmarkStart w:id="1074" w:name="_Toc439172784"/>
      <w:bookmarkStart w:id="1075" w:name="_Toc439173228"/>
      <w:bookmarkStart w:id="1076" w:name="_Toc439238224"/>
      <w:bookmarkStart w:id="1077" w:name="_Toc439252772"/>
      <w:bookmarkStart w:id="1078" w:name="_Toc439323746"/>
      <w:bookmarkStart w:id="1079" w:name="_Toc440361380"/>
      <w:bookmarkStart w:id="1080" w:name="_Toc440376135"/>
      <w:bookmarkStart w:id="1081" w:name="_Toc440376262"/>
      <w:bookmarkStart w:id="1082" w:name="_Toc440382520"/>
      <w:bookmarkStart w:id="1083" w:name="_Toc440447190"/>
      <w:bookmarkStart w:id="1084" w:name="_Toc440632351"/>
      <w:bookmarkStart w:id="1085" w:name="_Toc440875123"/>
      <w:bookmarkStart w:id="1086" w:name="_Toc441131110"/>
      <w:bookmarkStart w:id="1087" w:name="_Toc465774633"/>
      <w:bookmarkStart w:id="1088" w:name="_Toc465848862"/>
      <w:bookmarkStart w:id="1089" w:name="_Toc468875365"/>
      <w:bookmarkStart w:id="1090" w:name="_Toc469488417"/>
      <w:bookmarkStart w:id="1091" w:name="_Toc471894939"/>
      <w:bookmarkStart w:id="1092" w:name="_Toc498590364"/>
      <w:r w:rsidRPr="009F5821">
        <w:rPr>
          <w:szCs w:val="24"/>
        </w:rPr>
        <w:t xml:space="preserve">Форма </w:t>
      </w:r>
      <w:bookmarkEnd w:id="1065"/>
      <w:r w:rsidRPr="009F5821">
        <w:rPr>
          <w:szCs w:val="24"/>
        </w:rPr>
        <w:t xml:space="preserve">графика 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r w:rsidR="009469A6" w:rsidRPr="009F5821">
        <w:rPr>
          <w:szCs w:val="24"/>
        </w:rPr>
        <w:t>оказания услуг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3" w:name="_Toc171070556"/>
      <w:bookmarkStart w:id="1094" w:name="_Toc98253927"/>
      <w:bookmarkStart w:id="1095" w:name="_Toc176605808"/>
      <w:bookmarkStart w:id="1096" w:name="_Toc176611017"/>
      <w:bookmarkStart w:id="1097" w:name="_Toc176611073"/>
      <w:bookmarkStart w:id="1098" w:name="_Toc176668676"/>
      <w:bookmarkStart w:id="1099" w:name="_Toc176684336"/>
      <w:bookmarkStart w:id="1100" w:name="_Toc176746279"/>
      <w:bookmarkStart w:id="1101" w:name="_Toc176747346"/>
      <w:bookmarkStart w:id="1102" w:name="_Toc198979988"/>
      <w:bookmarkStart w:id="1103" w:name="_Toc217466324"/>
      <w:bookmarkStart w:id="1104" w:name="_Toc217702862"/>
      <w:bookmarkStart w:id="1105" w:name="_Toc233601980"/>
      <w:bookmarkStart w:id="1106" w:name="_Toc263343466"/>
      <w:r w:rsidRPr="00F647F7">
        <w:rPr>
          <w:b w:val="0"/>
          <w:szCs w:val="24"/>
        </w:rPr>
        <w:br w:type="page"/>
      </w:r>
      <w:bookmarkStart w:id="1107" w:name="_Toc439170683"/>
      <w:bookmarkStart w:id="1108" w:name="_Toc439172785"/>
      <w:bookmarkStart w:id="1109" w:name="_Toc439173229"/>
      <w:bookmarkStart w:id="1110" w:name="_Toc439238225"/>
      <w:bookmarkStart w:id="1111" w:name="_Toc439252773"/>
      <w:bookmarkStart w:id="1112" w:name="_Toc439323747"/>
      <w:bookmarkStart w:id="1113" w:name="_Toc440361381"/>
      <w:bookmarkStart w:id="1114" w:name="_Toc440376136"/>
      <w:bookmarkStart w:id="1115" w:name="_Toc440376263"/>
      <w:bookmarkStart w:id="1116" w:name="_Toc440382521"/>
      <w:bookmarkStart w:id="1117" w:name="_Toc440447191"/>
      <w:bookmarkStart w:id="1118" w:name="_Toc440632352"/>
      <w:bookmarkStart w:id="1119" w:name="_Toc440875124"/>
      <w:bookmarkStart w:id="1120" w:name="_Toc441131111"/>
      <w:bookmarkStart w:id="1121" w:name="_Toc465774634"/>
      <w:bookmarkStart w:id="1122" w:name="_Toc465848863"/>
      <w:bookmarkStart w:id="1123" w:name="_Toc468875366"/>
      <w:bookmarkStart w:id="1124" w:name="_Toc469488418"/>
      <w:bookmarkStart w:id="1125" w:name="_Toc471894940"/>
      <w:bookmarkStart w:id="1126" w:name="_Toc498590365"/>
      <w:r w:rsidRPr="009F5821">
        <w:rPr>
          <w:szCs w:val="24"/>
        </w:rPr>
        <w:lastRenderedPageBreak/>
        <w:t>Инструкции по заполнению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7" w:name="_Hlt22846931"/>
      <w:bookmarkStart w:id="1128" w:name="_Ref440361439"/>
      <w:bookmarkStart w:id="1129" w:name="_Ref440361914"/>
      <w:bookmarkStart w:id="1130" w:name="_Ref440361959"/>
      <w:bookmarkStart w:id="1131" w:name="_Toc498590366"/>
      <w:bookmarkStart w:id="1132" w:name="_Ref93264992"/>
      <w:bookmarkStart w:id="1133" w:name="_Ref93265116"/>
      <w:bookmarkStart w:id="1134" w:name="_Toc98253933"/>
      <w:bookmarkStart w:id="1135" w:name="_Toc165173859"/>
      <w:bookmarkStart w:id="1136" w:name="_Toc423423671"/>
      <w:bookmarkEnd w:id="1127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8"/>
      <w:bookmarkEnd w:id="1129"/>
      <w:bookmarkEnd w:id="1130"/>
      <w:bookmarkEnd w:id="1131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7" w:name="_Toc440361383"/>
      <w:bookmarkStart w:id="1138" w:name="_Toc440376138"/>
      <w:bookmarkStart w:id="1139" w:name="_Toc440376265"/>
      <w:bookmarkStart w:id="1140" w:name="_Toc440382523"/>
      <w:bookmarkStart w:id="1141" w:name="_Toc440447193"/>
      <w:bookmarkStart w:id="1142" w:name="_Toc440632354"/>
      <w:bookmarkStart w:id="1143" w:name="_Toc440875126"/>
      <w:bookmarkStart w:id="1144" w:name="_Toc441131113"/>
      <w:bookmarkStart w:id="1145" w:name="_Toc465774636"/>
      <w:bookmarkStart w:id="1146" w:name="_Toc465848865"/>
      <w:bookmarkStart w:id="1147" w:name="_Toc468875368"/>
      <w:bookmarkStart w:id="1148" w:name="_Toc469488420"/>
      <w:bookmarkStart w:id="1149" w:name="_Toc471894942"/>
      <w:bookmarkStart w:id="1150" w:name="_Toc498590367"/>
      <w:r w:rsidRPr="009F5821">
        <w:rPr>
          <w:szCs w:val="24"/>
        </w:rPr>
        <w:t>Форма графика оплаты оказания услуг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1" w:name="_Toc440361384"/>
      <w:bookmarkStart w:id="1152" w:name="_Toc440376139"/>
      <w:bookmarkStart w:id="1153" w:name="_Toc440376266"/>
      <w:bookmarkStart w:id="1154" w:name="_Toc440382524"/>
      <w:bookmarkStart w:id="1155" w:name="_Toc440447194"/>
      <w:bookmarkStart w:id="1156" w:name="_Toc440632355"/>
      <w:bookmarkStart w:id="1157" w:name="_Toc440875127"/>
      <w:bookmarkStart w:id="1158" w:name="_Toc441131114"/>
      <w:bookmarkStart w:id="1159" w:name="_Toc465774637"/>
      <w:bookmarkStart w:id="1160" w:name="_Toc465848866"/>
      <w:bookmarkStart w:id="1161" w:name="_Toc468875369"/>
      <w:bookmarkStart w:id="1162" w:name="_Toc469488421"/>
      <w:bookmarkStart w:id="1163" w:name="_Toc471894943"/>
      <w:bookmarkStart w:id="1164" w:name="_Toc498590368"/>
      <w:r w:rsidRPr="009F5821">
        <w:rPr>
          <w:szCs w:val="24"/>
        </w:rPr>
        <w:lastRenderedPageBreak/>
        <w:t>Инструкции по заполнению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5" w:name="_Ref440361531"/>
      <w:bookmarkStart w:id="1166" w:name="_Ref440361610"/>
      <w:bookmarkStart w:id="1167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9"/>
      <w:bookmarkEnd w:id="1030"/>
      <w:bookmarkEnd w:id="1132"/>
      <w:bookmarkEnd w:id="1133"/>
      <w:bookmarkEnd w:id="1134"/>
      <w:bookmarkEnd w:id="1135"/>
      <w:bookmarkEnd w:id="1136"/>
      <w:bookmarkEnd w:id="1165"/>
      <w:bookmarkEnd w:id="1166"/>
      <w:bookmarkEnd w:id="116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8" w:name="_Toc439170685"/>
      <w:bookmarkStart w:id="1169" w:name="_Toc439172787"/>
      <w:bookmarkStart w:id="1170" w:name="_Toc439173231"/>
      <w:bookmarkStart w:id="1171" w:name="_Toc439238227"/>
      <w:bookmarkStart w:id="1172" w:name="_Toc439252775"/>
      <w:bookmarkStart w:id="1173" w:name="_Toc439323749"/>
      <w:bookmarkStart w:id="1174" w:name="_Toc440361386"/>
      <w:bookmarkStart w:id="1175" w:name="_Toc440376141"/>
      <w:bookmarkStart w:id="1176" w:name="_Toc440376268"/>
      <w:bookmarkStart w:id="1177" w:name="_Toc440382526"/>
      <w:bookmarkStart w:id="1178" w:name="_Toc440447196"/>
      <w:bookmarkStart w:id="1179" w:name="_Toc440632357"/>
      <w:bookmarkStart w:id="1180" w:name="_Toc440875129"/>
      <w:bookmarkStart w:id="1181" w:name="_Toc441131116"/>
      <w:bookmarkStart w:id="1182" w:name="_Toc465774639"/>
      <w:bookmarkStart w:id="1183" w:name="_Toc465848868"/>
      <w:bookmarkStart w:id="1184" w:name="_Toc468875371"/>
      <w:bookmarkStart w:id="1185" w:name="_Toc469488423"/>
      <w:bookmarkStart w:id="1186" w:name="_Toc471894945"/>
      <w:bookmarkStart w:id="1187" w:name="_Toc498590370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9F5821">
        <w:rPr>
          <w:szCs w:val="24"/>
        </w:rPr>
        <w:t>Форма Протокола разногласий к проекту Договора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9F5821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3B72EA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3B72EA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61387"/>
      <w:bookmarkStart w:id="1202" w:name="_Toc440376142"/>
      <w:bookmarkStart w:id="1203" w:name="_Toc440376269"/>
      <w:bookmarkStart w:id="1204" w:name="_Toc440382527"/>
      <w:bookmarkStart w:id="1205" w:name="_Toc440447197"/>
      <w:bookmarkStart w:id="1206" w:name="_Toc440632358"/>
      <w:bookmarkStart w:id="1207" w:name="_Toc440875130"/>
      <w:bookmarkStart w:id="1208" w:name="_Toc441131117"/>
      <w:bookmarkStart w:id="1209" w:name="_Toc465774640"/>
      <w:bookmarkStart w:id="1210" w:name="_Toc465848869"/>
      <w:bookmarkStart w:id="1211" w:name="_Toc468875372"/>
      <w:bookmarkStart w:id="1212" w:name="_Toc469488424"/>
      <w:bookmarkStart w:id="1213" w:name="_Toc471894946"/>
      <w:bookmarkStart w:id="1214" w:name="_Toc498590371"/>
      <w:r w:rsidRPr="009F5821">
        <w:rPr>
          <w:szCs w:val="24"/>
        </w:rPr>
        <w:t>Инструкции по заполнению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</w:t>
      </w:r>
      <w:proofErr w:type="gramStart"/>
      <w:r w:rsidRPr="00F647F7">
        <w:rPr>
          <w:sz w:val="24"/>
          <w:szCs w:val="24"/>
        </w:rPr>
        <w:t xml:space="preserve">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 xml:space="preserve"> 1.2.6</w:t>
      </w:r>
      <w:proofErr w:type="gramEnd"/>
      <w:r w:rsidR="003B72EA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90372"/>
      <w:bookmarkEnd w:id="869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9F5821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61389"/>
      <w:bookmarkStart w:id="1238" w:name="_Ref444170274"/>
      <w:bookmarkStart w:id="1239" w:name="_Toc465774642"/>
      <w:bookmarkStart w:id="1240" w:name="_Toc465848871"/>
      <w:bookmarkStart w:id="1241" w:name="_Toc471894948"/>
      <w:bookmarkStart w:id="1242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4425C">
              <w:rPr>
                <w:szCs w:val="24"/>
              </w:rPr>
              <w:t>Россети</w:t>
            </w:r>
            <w:proofErr w:type="spellEnd"/>
            <w:r w:rsidRPr="00A4425C">
              <w:rPr>
                <w:szCs w:val="24"/>
              </w:rPr>
              <w:t>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3" w:name="_Toc439170689"/>
            <w:bookmarkStart w:id="1244" w:name="_Toc439172791"/>
            <w:bookmarkStart w:id="1245" w:name="_Toc439173235"/>
            <w:bookmarkStart w:id="1246" w:name="_Toc439238231"/>
            <w:bookmarkStart w:id="1247" w:name="_Toc439252779"/>
            <w:bookmarkStart w:id="1248" w:name="_Ref440272147"/>
            <w:bookmarkStart w:id="1249" w:name="_Toc440361390"/>
            <w:bookmarkStart w:id="1250" w:name="_Ref444170284"/>
            <w:bookmarkStart w:id="1251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2" w:name="_Ref491179060"/>
      <w:bookmarkStart w:id="1253" w:name="_Toc498590374"/>
      <w:r w:rsidRPr="009F5821">
        <w:rPr>
          <w:szCs w:val="24"/>
        </w:rPr>
        <w:lastRenderedPageBreak/>
        <w:t xml:space="preserve">Форма </w:t>
      </w:r>
      <w:bookmarkEnd w:id="1243"/>
      <w:bookmarkEnd w:id="1244"/>
      <w:bookmarkEnd w:id="1245"/>
      <w:bookmarkEnd w:id="1246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</w:t>
      </w:r>
      <w:proofErr w:type="gramStart"/>
      <w:r w:rsidRPr="009F5821">
        <w:rPr>
          <w:sz w:val="24"/>
          <w:szCs w:val="24"/>
        </w:rPr>
        <w:t>_»_</w:t>
      </w:r>
      <w:proofErr w:type="gramEnd"/>
      <w:r w:rsidRPr="009F5821">
        <w:rPr>
          <w:sz w:val="24"/>
          <w:szCs w:val="24"/>
        </w:rPr>
        <w:t>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4" w:name="_Toc439170690"/>
      <w:bookmarkStart w:id="1255" w:name="_Toc439172792"/>
      <w:bookmarkStart w:id="1256" w:name="_Toc439173236"/>
      <w:bookmarkStart w:id="125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4"/>
    <w:bookmarkEnd w:id="1255"/>
    <w:bookmarkEnd w:id="1256"/>
    <w:bookmarkEnd w:id="125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8" w:name="_Toc125426243"/>
      <w:bookmarkStart w:id="1259" w:name="_Toc396984070"/>
      <w:bookmarkStart w:id="126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1" w:name="_Toc439170691"/>
      <w:bookmarkStart w:id="1262" w:name="_Toc439172793"/>
      <w:bookmarkStart w:id="1263" w:name="_Toc439173237"/>
      <w:bookmarkStart w:id="1264" w:name="_Toc439238233"/>
      <w:bookmarkStart w:id="1265" w:name="_Toc439252780"/>
      <w:bookmarkStart w:id="1266" w:name="_Toc439323754"/>
      <w:bookmarkStart w:id="1267" w:name="_Toc440361391"/>
      <w:bookmarkStart w:id="1268" w:name="_Toc440376146"/>
      <w:bookmarkStart w:id="1269" w:name="_Toc440376273"/>
      <w:bookmarkStart w:id="1270" w:name="_Toc440382531"/>
      <w:bookmarkStart w:id="1271" w:name="_Toc440447201"/>
      <w:bookmarkStart w:id="1272" w:name="_Toc440632362"/>
      <w:bookmarkStart w:id="1273" w:name="_Toc440875134"/>
      <w:bookmarkStart w:id="1274" w:name="_Toc441131121"/>
      <w:bookmarkStart w:id="1275" w:name="_Toc465774644"/>
      <w:bookmarkStart w:id="1276" w:name="_Toc465848873"/>
      <w:bookmarkStart w:id="1277" w:name="_Toc471894950"/>
      <w:bookmarkStart w:id="1278" w:name="_Toc498590375"/>
      <w:r w:rsidRPr="00AE1D21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0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1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375A2">
        <w:rPr>
          <w:sz w:val="24"/>
          <w:szCs w:val="24"/>
        </w:rPr>
        <w:t>Вольфсбергской</w:t>
      </w:r>
      <w:proofErr w:type="spellEnd"/>
      <w:r w:rsidRPr="009375A2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9375A2">
        <w:rPr>
          <w:sz w:val="24"/>
          <w:szCs w:val="24"/>
        </w:rPr>
        <w:t>неполнородный</w:t>
      </w:r>
      <w:proofErr w:type="spellEnd"/>
      <w:r w:rsidRPr="009375A2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</w:t>
      </w:r>
      <w:proofErr w:type="gramStart"/>
      <w:r w:rsidRPr="009375A2">
        <w:rPr>
          <w:sz w:val="24"/>
          <w:szCs w:val="24"/>
        </w:rPr>
        <w:t>законодательством их стран-членов</w:t>
      </w:r>
      <w:proofErr w:type="gramEnd"/>
      <w:r w:rsidRPr="009375A2">
        <w:rPr>
          <w:sz w:val="24"/>
          <w:szCs w:val="24"/>
        </w:rPr>
        <w:t xml:space="preserve">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6627"/>
      <w:bookmarkStart w:id="1286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D904EF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61393"/>
      <w:bookmarkStart w:id="1302" w:name="_Toc440376275"/>
      <w:bookmarkStart w:id="1303" w:name="_Toc440382533"/>
      <w:bookmarkStart w:id="1304" w:name="_Toc440447203"/>
      <w:bookmarkStart w:id="1305" w:name="_Toc440632364"/>
      <w:bookmarkStart w:id="1306" w:name="_Toc440875136"/>
      <w:bookmarkStart w:id="1307" w:name="_Toc441131123"/>
      <w:bookmarkStart w:id="1308" w:name="_Toc465774646"/>
      <w:bookmarkStart w:id="1309" w:name="_Toc465848875"/>
      <w:bookmarkStart w:id="1310" w:name="_Toc468875378"/>
      <w:bookmarkStart w:id="1311" w:name="_Toc469488430"/>
      <w:bookmarkStart w:id="1312" w:name="_Toc471894952"/>
      <w:bookmarkStart w:id="1313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 xml:space="preserve">указать год,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 xml:space="preserve">указать год,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 xml:space="preserve">указать, в зависимости от обстоятельств,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61394"/>
      <w:bookmarkStart w:id="1329" w:name="_Toc440376276"/>
      <w:bookmarkStart w:id="1330" w:name="_Toc440382534"/>
      <w:bookmarkStart w:id="1331" w:name="_Toc440447204"/>
      <w:bookmarkStart w:id="1332" w:name="_Toc440632365"/>
      <w:bookmarkStart w:id="1333" w:name="_Toc440875137"/>
      <w:bookmarkStart w:id="1334" w:name="_Toc441131124"/>
      <w:bookmarkStart w:id="1335" w:name="_Toc465774647"/>
      <w:bookmarkStart w:id="1336" w:name="_Toc465848876"/>
      <w:bookmarkStart w:id="1337" w:name="_Toc468875379"/>
      <w:bookmarkStart w:id="1338" w:name="_Toc469488431"/>
      <w:bookmarkStart w:id="1339" w:name="_Toc471894953"/>
      <w:bookmarkStart w:id="1340" w:name="_Toc498590378"/>
      <w:r w:rsidRPr="00D904EF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1" w:name="_Ref55336389"/>
      <w:bookmarkStart w:id="1342" w:name="_Toc57314677"/>
      <w:bookmarkStart w:id="1343" w:name="_Toc69728991"/>
      <w:bookmarkStart w:id="1344" w:name="_Toc98253945"/>
      <w:bookmarkStart w:id="1345" w:name="_Toc165173871"/>
      <w:bookmarkStart w:id="1346" w:name="_Toc423423675"/>
      <w:bookmarkStart w:id="1347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D904EF" w:rsidRDefault="004F4D80" w:rsidP="004F4D80">
      <w:pPr>
        <w:pStyle w:val="3"/>
        <w:rPr>
          <w:szCs w:val="24"/>
        </w:rPr>
      </w:pPr>
      <w:bookmarkStart w:id="1348" w:name="_Toc98253946"/>
      <w:bookmarkStart w:id="1349" w:name="_Toc157248198"/>
      <w:bookmarkStart w:id="1350" w:name="_Toc157496567"/>
      <w:bookmarkStart w:id="1351" w:name="_Toc158206106"/>
      <w:bookmarkStart w:id="1352" w:name="_Toc164057791"/>
      <w:bookmarkStart w:id="1353" w:name="_Toc164137141"/>
      <w:bookmarkStart w:id="1354" w:name="_Toc164161301"/>
      <w:bookmarkStart w:id="1355" w:name="_Toc165173872"/>
      <w:bookmarkStart w:id="1356" w:name="_Toc439170696"/>
      <w:bookmarkStart w:id="1357" w:name="_Toc439172798"/>
      <w:bookmarkStart w:id="1358" w:name="_Toc439173242"/>
      <w:bookmarkStart w:id="1359" w:name="_Toc439238238"/>
      <w:bookmarkStart w:id="1360" w:name="_Toc439252785"/>
      <w:bookmarkStart w:id="1361" w:name="_Toc439323759"/>
      <w:bookmarkStart w:id="1362" w:name="_Toc440361396"/>
      <w:bookmarkStart w:id="1363" w:name="_Toc440376278"/>
      <w:bookmarkStart w:id="1364" w:name="_Toc440382536"/>
      <w:bookmarkStart w:id="1365" w:name="_Toc440447206"/>
      <w:bookmarkStart w:id="1366" w:name="_Toc440632367"/>
      <w:bookmarkStart w:id="1367" w:name="_Toc440875139"/>
      <w:bookmarkStart w:id="1368" w:name="_Toc441131126"/>
      <w:bookmarkStart w:id="1369" w:name="_Toc465774649"/>
      <w:bookmarkStart w:id="1370" w:name="_Toc465848878"/>
      <w:bookmarkStart w:id="1371" w:name="_Toc468875381"/>
      <w:bookmarkStart w:id="1372" w:name="_Toc469488433"/>
      <w:bookmarkStart w:id="1373" w:name="_Toc471894955"/>
      <w:bookmarkStart w:id="1374" w:name="_Toc498590380"/>
      <w:r w:rsidRPr="00D904EF">
        <w:rPr>
          <w:szCs w:val="24"/>
        </w:rPr>
        <w:t>Форма Справки о материально-технических ресурсах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5" w:name="_Toc98253947"/>
      <w:bookmarkStart w:id="1376" w:name="_Toc157248199"/>
      <w:bookmarkStart w:id="1377" w:name="_Toc157496568"/>
      <w:bookmarkStart w:id="1378" w:name="_Toc158206107"/>
      <w:bookmarkStart w:id="1379" w:name="_Toc164057792"/>
      <w:bookmarkStart w:id="1380" w:name="_Toc164137142"/>
      <w:bookmarkStart w:id="1381" w:name="_Toc164161302"/>
      <w:bookmarkStart w:id="1382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3" w:name="_Toc439170697"/>
      <w:bookmarkStart w:id="1384" w:name="_Toc439172799"/>
      <w:bookmarkStart w:id="1385" w:name="_Toc439173243"/>
      <w:bookmarkStart w:id="1386" w:name="_Toc439238239"/>
      <w:bookmarkStart w:id="1387" w:name="_Toc439252786"/>
      <w:bookmarkStart w:id="1388" w:name="_Toc439323760"/>
      <w:bookmarkStart w:id="1389" w:name="_Toc440361397"/>
      <w:bookmarkStart w:id="1390" w:name="_Toc440376279"/>
      <w:bookmarkStart w:id="1391" w:name="_Toc440382537"/>
      <w:bookmarkStart w:id="1392" w:name="_Toc440447207"/>
      <w:bookmarkStart w:id="1393" w:name="_Toc440632368"/>
      <w:bookmarkStart w:id="1394" w:name="_Toc440875140"/>
      <w:bookmarkStart w:id="1395" w:name="_Toc441131127"/>
      <w:bookmarkStart w:id="1396" w:name="_Toc465774650"/>
      <w:bookmarkStart w:id="1397" w:name="_Toc465848879"/>
      <w:bookmarkStart w:id="1398" w:name="_Toc468875382"/>
      <w:bookmarkStart w:id="1399" w:name="_Toc469488434"/>
      <w:bookmarkStart w:id="1400" w:name="_Toc471894956"/>
      <w:bookmarkStart w:id="1401" w:name="_Toc498590381"/>
      <w:r w:rsidRPr="00D904EF">
        <w:rPr>
          <w:szCs w:val="24"/>
        </w:rPr>
        <w:lastRenderedPageBreak/>
        <w:t>Инструкции по заполнению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2" w:name="_Ref55336398"/>
      <w:bookmarkStart w:id="1403" w:name="_Toc57314678"/>
      <w:bookmarkStart w:id="1404" w:name="_Toc69728992"/>
      <w:bookmarkStart w:id="1405" w:name="_Toc98253948"/>
      <w:bookmarkStart w:id="1406" w:name="_Toc165173874"/>
      <w:bookmarkStart w:id="1407" w:name="_Toc423423676"/>
      <w:bookmarkStart w:id="1408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  <w:bookmarkEnd w:id="1408"/>
    </w:p>
    <w:p w:rsidR="004F4D80" w:rsidRPr="00D904EF" w:rsidRDefault="004F4D80" w:rsidP="004F4D80">
      <w:pPr>
        <w:pStyle w:val="3"/>
        <w:rPr>
          <w:szCs w:val="24"/>
        </w:rPr>
      </w:pPr>
      <w:bookmarkStart w:id="1409" w:name="_Toc98253949"/>
      <w:bookmarkStart w:id="1410" w:name="_Toc157248201"/>
      <w:bookmarkStart w:id="1411" w:name="_Toc157496570"/>
      <w:bookmarkStart w:id="1412" w:name="_Toc158206109"/>
      <w:bookmarkStart w:id="1413" w:name="_Toc164057794"/>
      <w:bookmarkStart w:id="1414" w:name="_Toc164137144"/>
      <w:bookmarkStart w:id="1415" w:name="_Toc164161304"/>
      <w:bookmarkStart w:id="1416" w:name="_Toc165173875"/>
      <w:bookmarkStart w:id="1417" w:name="_Toc439170699"/>
      <w:bookmarkStart w:id="1418" w:name="_Toc439172801"/>
      <w:bookmarkStart w:id="1419" w:name="_Toc439173245"/>
      <w:bookmarkStart w:id="1420" w:name="_Toc439238241"/>
      <w:bookmarkStart w:id="1421" w:name="_Toc439252788"/>
      <w:bookmarkStart w:id="1422" w:name="_Toc439323762"/>
      <w:bookmarkStart w:id="1423" w:name="_Toc440361399"/>
      <w:bookmarkStart w:id="1424" w:name="_Toc440376281"/>
      <w:bookmarkStart w:id="1425" w:name="_Toc440382539"/>
      <w:bookmarkStart w:id="1426" w:name="_Toc440447209"/>
      <w:bookmarkStart w:id="1427" w:name="_Toc440632370"/>
      <w:bookmarkStart w:id="1428" w:name="_Toc440875142"/>
      <w:bookmarkStart w:id="1429" w:name="_Toc441131129"/>
      <w:bookmarkStart w:id="1430" w:name="_Toc465774652"/>
      <w:bookmarkStart w:id="1431" w:name="_Toc465848881"/>
      <w:bookmarkStart w:id="1432" w:name="_Toc468875384"/>
      <w:bookmarkStart w:id="1433" w:name="_Toc469488436"/>
      <w:bookmarkStart w:id="1434" w:name="_Toc471894958"/>
      <w:bookmarkStart w:id="1435" w:name="_Toc498590383"/>
      <w:r w:rsidRPr="00D904EF">
        <w:rPr>
          <w:szCs w:val="24"/>
        </w:rPr>
        <w:t>Форма Справки о кадровых ресурсах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8253950"/>
      <w:bookmarkStart w:id="1437" w:name="_Toc157248202"/>
      <w:bookmarkStart w:id="1438" w:name="_Toc157496571"/>
      <w:bookmarkStart w:id="1439" w:name="_Toc158206110"/>
      <w:bookmarkStart w:id="1440" w:name="_Toc164057795"/>
      <w:bookmarkStart w:id="1441" w:name="_Toc164137145"/>
      <w:bookmarkStart w:id="1442" w:name="_Toc164161305"/>
      <w:bookmarkStart w:id="144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0"/>
      <w:bookmarkStart w:id="1445" w:name="_Toc439172802"/>
      <w:bookmarkStart w:id="1446" w:name="_Toc439173246"/>
      <w:bookmarkStart w:id="1447" w:name="_Toc439238242"/>
      <w:bookmarkStart w:id="1448" w:name="_Toc439252789"/>
      <w:bookmarkStart w:id="1449" w:name="_Toc439323763"/>
      <w:bookmarkStart w:id="1450" w:name="_Toc440361400"/>
      <w:bookmarkStart w:id="1451" w:name="_Toc440376282"/>
      <w:bookmarkStart w:id="1452" w:name="_Toc440382540"/>
      <w:bookmarkStart w:id="1453" w:name="_Toc440447210"/>
      <w:bookmarkStart w:id="1454" w:name="_Toc440632371"/>
      <w:bookmarkStart w:id="1455" w:name="_Toc440875143"/>
      <w:bookmarkStart w:id="1456" w:name="_Toc441131130"/>
      <w:bookmarkStart w:id="1457" w:name="_Toc465774653"/>
      <w:bookmarkStart w:id="1458" w:name="_Toc465848882"/>
      <w:bookmarkStart w:id="1459" w:name="_Toc468875385"/>
      <w:bookmarkStart w:id="1460" w:name="_Toc469488437"/>
      <w:bookmarkStart w:id="1461" w:name="_Toc471894959"/>
      <w:bookmarkStart w:id="1462" w:name="_Toc498590384"/>
      <w:r w:rsidRPr="00D904EF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3" w:name="_Toc165173881"/>
      <w:bookmarkStart w:id="1464" w:name="_Ref194749267"/>
      <w:bookmarkStart w:id="1465" w:name="_Toc423423677"/>
      <w:bookmarkStart w:id="1466" w:name="_Ref440271993"/>
      <w:bookmarkStart w:id="1467" w:name="_Ref440274659"/>
      <w:bookmarkStart w:id="1468" w:name="_Toc498590385"/>
      <w:bookmarkStart w:id="1469" w:name="_Ref90381523"/>
      <w:bookmarkStart w:id="1470" w:name="_Toc90385124"/>
      <w:bookmarkStart w:id="1471" w:name="_Ref96861029"/>
      <w:bookmarkStart w:id="1472" w:name="_Toc97651410"/>
      <w:bookmarkStart w:id="1473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D904EF" w:rsidRDefault="004F4D80" w:rsidP="004F4D80">
      <w:pPr>
        <w:pStyle w:val="3"/>
        <w:rPr>
          <w:szCs w:val="24"/>
        </w:rPr>
      </w:pPr>
      <w:bookmarkStart w:id="1474" w:name="_Toc97651411"/>
      <w:bookmarkStart w:id="1475" w:name="_Toc98253956"/>
      <w:bookmarkStart w:id="1476" w:name="_Toc157248208"/>
      <w:bookmarkStart w:id="1477" w:name="_Toc157496577"/>
      <w:bookmarkStart w:id="1478" w:name="_Toc158206116"/>
      <w:bookmarkStart w:id="1479" w:name="_Toc164057801"/>
      <w:bookmarkStart w:id="1480" w:name="_Toc164137151"/>
      <w:bookmarkStart w:id="1481" w:name="_Toc164161311"/>
      <w:bookmarkStart w:id="1482" w:name="_Toc165173882"/>
      <w:bookmarkStart w:id="1483" w:name="_Toc439170702"/>
      <w:bookmarkStart w:id="1484" w:name="_Toc439172804"/>
      <w:bookmarkStart w:id="1485" w:name="_Toc439173248"/>
      <w:bookmarkStart w:id="1486" w:name="_Toc439238244"/>
      <w:bookmarkStart w:id="1487" w:name="_Toc439252791"/>
      <w:bookmarkStart w:id="1488" w:name="_Toc439323765"/>
      <w:bookmarkStart w:id="1489" w:name="_Toc440361402"/>
      <w:bookmarkStart w:id="1490" w:name="_Toc440376284"/>
      <w:bookmarkStart w:id="1491" w:name="_Toc440382542"/>
      <w:bookmarkStart w:id="1492" w:name="_Toc440447212"/>
      <w:bookmarkStart w:id="1493" w:name="_Toc440632373"/>
      <w:bookmarkStart w:id="1494" w:name="_Toc440875145"/>
      <w:bookmarkStart w:id="1495" w:name="_Toc441131132"/>
      <w:bookmarkStart w:id="1496" w:name="_Toc465774655"/>
      <w:bookmarkStart w:id="1497" w:name="_Toc465848884"/>
      <w:bookmarkStart w:id="1498" w:name="_Toc468875387"/>
      <w:bookmarkStart w:id="1499" w:name="_Toc469488439"/>
      <w:bookmarkStart w:id="1500" w:name="_Toc471894961"/>
      <w:bookmarkStart w:id="1501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 xml:space="preserve">запроса </w:t>
      </w:r>
      <w:proofErr w:type="gramStart"/>
      <w:r w:rsidR="00D904EF" w:rsidRPr="00AE1D21">
        <w:rPr>
          <w:b/>
          <w:i/>
          <w:sz w:val="24"/>
          <w:szCs w:val="24"/>
        </w:rPr>
        <w:t>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</w:t>
      </w:r>
      <w:proofErr w:type="gramEnd"/>
      <w:r w:rsidRPr="00AE1D21">
        <w:rPr>
          <w:sz w:val="24"/>
          <w:szCs w:val="24"/>
        </w:rPr>
        <w:t xml:space="preserve">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proofErr w:type="gram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proofErr w:type="gram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2" w:name="_Toc97651412"/>
      <w:bookmarkStart w:id="1503" w:name="_Toc98253957"/>
      <w:bookmarkStart w:id="1504" w:name="_Toc157248209"/>
      <w:bookmarkStart w:id="1505" w:name="_Toc157496578"/>
      <w:bookmarkStart w:id="1506" w:name="_Toc158206117"/>
      <w:bookmarkStart w:id="1507" w:name="_Toc164057802"/>
      <w:bookmarkStart w:id="1508" w:name="_Toc164137152"/>
      <w:bookmarkStart w:id="1509" w:name="_Toc164161312"/>
      <w:bookmarkStart w:id="1510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1" w:name="_Toc439170703"/>
      <w:bookmarkStart w:id="1512" w:name="_Toc439172805"/>
      <w:bookmarkStart w:id="1513" w:name="_Toc439173249"/>
      <w:bookmarkStart w:id="1514" w:name="_Toc439238245"/>
      <w:bookmarkStart w:id="1515" w:name="_Toc439252792"/>
      <w:bookmarkStart w:id="1516" w:name="_Toc439323766"/>
      <w:bookmarkStart w:id="1517" w:name="_Toc440361403"/>
      <w:bookmarkStart w:id="1518" w:name="_Toc440376285"/>
      <w:bookmarkStart w:id="1519" w:name="_Toc440382543"/>
      <w:bookmarkStart w:id="1520" w:name="_Toc440447213"/>
      <w:bookmarkStart w:id="1521" w:name="_Toc440632374"/>
      <w:bookmarkStart w:id="1522" w:name="_Toc440875146"/>
      <w:bookmarkStart w:id="1523" w:name="_Toc441131133"/>
      <w:bookmarkStart w:id="1524" w:name="_Toc465774656"/>
      <w:bookmarkStart w:id="1525" w:name="_Toc465848885"/>
      <w:bookmarkStart w:id="1526" w:name="_Toc468875388"/>
      <w:bookmarkStart w:id="1527" w:name="_Toc469488440"/>
      <w:bookmarkStart w:id="1528" w:name="_Toc471894962"/>
      <w:bookmarkStart w:id="1529" w:name="_Toc498590387"/>
      <w:r w:rsidRPr="00D904EF">
        <w:rPr>
          <w:szCs w:val="24"/>
        </w:rPr>
        <w:lastRenderedPageBreak/>
        <w:t>Инструкции по заполнению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9"/>
    <w:bookmarkEnd w:id="1470"/>
    <w:bookmarkEnd w:id="1471"/>
    <w:bookmarkEnd w:id="1472"/>
    <w:bookmarkEnd w:id="1473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30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1" w:name="_Toc423423680"/>
      <w:bookmarkStart w:id="1532" w:name="_Ref440272035"/>
      <w:bookmarkStart w:id="1533" w:name="_Ref440274733"/>
      <w:bookmarkStart w:id="1534" w:name="_Ref444181467"/>
      <w:bookmarkStart w:id="1535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30"/>
      <w:bookmarkEnd w:id="1531"/>
      <w:bookmarkEnd w:id="1532"/>
      <w:bookmarkEnd w:id="1533"/>
      <w:bookmarkEnd w:id="1534"/>
      <w:bookmarkEnd w:id="1535"/>
    </w:p>
    <w:p w:rsidR="004F4D80" w:rsidRPr="004D25B8" w:rsidRDefault="004D25B8" w:rsidP="004D25B8">
      <w:pPr>
        <w:pStyle w:val="3"/>
        <w:rPr>
          <w:szCs w:val="24"/>
        </w:rPr>
      </w:pPr>
      <w:bookmarkStart w:id="1536" w:name="_Toc343690584"/>
      <w:bookmarkStart w:id="1537" w:name="_Toc372294428"/>
      <w:bookmarkStart w:id="1538" w:name="_Toc379288896"/>
      <w:bookmarkStart w:id="1539" w:name="_Toc384734780"/>
      <w:bookmarkStart w:id="1540" w:name="_Toc396984078"/>
      <w:bookmarkStart w:id="1541" w:name="_Toc423423681"/>
      <w:bookmarkStart w:id="1542" w:name="_Toc439170710"/>
      <w:bookmarkStart w:id="1543" w:name="_Toc439172812"/>
      <w:bookmarkStart w:id="1544" w:name="_Toc439173253"/>
      <w:bookmarkStart w:id="1545" w:name="_Toc439238249"/>
      <w:bookmarkStart w:id="1546" w:name="_Toc439252796"/>
      <w:bookmarkStart w:id="1547" w:name="_Toc439323770"/>
      <w:bookmarkStart w:id="1548" w:name="_Toc440361405"/>
      <w:bookmarkStart w:id="1549" w:name="_Toc440376287"/>
      <w:bookmarkStart w:id="1550" w:name="_Toc440382545"/>
      <w:bookmarkStart w:id="1551" w:name="_Toc440447215"/>
      <w:bookmarkStart w:id="1552" w:name="_Toc440632376"/>
      <w:bookmarkStart w:id="1553" w:name="_Toc440875148"/>
      <w:bookmarkStart w:id="1554" w:name="_Toc441131135"/>
      <w:bookmarkStart w:id="1555" w:name="_Toc441572140"/>
      <w:bookmarkStart w:id="1556" w:name="_Toc441575232"/>
      <w:bookmarkStart w:id="1557" w:name="_Toc442195898"/>
      <w:bookmarkStart w:id="1558" w:name="_Toc442251940"/>
      <w:bookmarkStart w:id="1559" w:name="_Toc442258889"/>
      <w:bookmarkStart w:id="1560" w:name="_Toc442259129"/>
      <w:bookmarkStart w:id="1561" w:name="_Toc447292892"/>
      <w:bookmarkStart w:id="1562" w:name="_Toc461808964"/>
      <w:bookmarkStart w:id="1563" w:name="_Toc463514796"/>
      <w:bookmarkStart w:id="1564" w:name="_Toc466967523"/>
      <w:bookmarkStart w:id="1565" w:name="_Toc467574715"/>
      <w:bookmarkStart w:id="1566" w:name="_Toc468441758"/>
      <w:bookmarkStart w:id="1567" w:name="_Toc469480233"/>
      <w:bookmarkStart w:id="1568" w:name="_Toc472409262"/>
      <w:bookmarkStart w:id="1569" w:name="_Toc498417409"/>
      <w:bookmarkStart w:id="1570" w:name="_Toc498590389"/>
      <w:r w:rsidRPr="004D25B8">
        <w:rPr>
          <w:szCs w:val="24"/>
        </w:rPr>
        <w:t xml:space="preserve">Форма 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9"/>
      <w:bookmarkEnd w:id="1570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</w:t>
      </w:r>
      <w:proofErr w:type="gramStart"/>
      <w:r w:rsidRPr="004D25B8">
        <w:rPr>
          <w:sz w:val="24"/>
          <w:szCs w:val="24"/>
        </w:rPr>
        <w:t>_»_</w:t>
      </w:r>
      <w:proofErr w:type="gramEnd"/>
      <w:r w:rsidRPr="004D25B8">
        <w:rPr>
          <w:sz w:val="24"/>
          <w:szCs w:val="24"/>
        </w:rPr>
        <w:t>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2627E6" w:rsidRPr="008434B4" w:rsidTr="00F34337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627E6" w:rsidRPr="008434B4" w:rsidTr="00F34337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F34337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2627E6" w:rsidRPr="008434B4" w:rsidTr="00F3433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3433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3433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3433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3433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3433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3433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3433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3433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3433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3433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3433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3433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3433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3433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3433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1" w:name="_Toc343690585"/>
      <w:bookmarkStart w:id="1572" w:name="_Toc372294429"/>
      <w:bookmarkStart w:id="1573" w:name="_Toc379288897"/>
      <w:bookmarkStart w:id="1574" w:name="_Toc384734781"/>
      <w:bookmarkStart w:id="1575" w:name="_Toc396984079"/>
      <w:bookmarkStart w:id="1576" w:name="_Toc423423682"/>
      <w:bookmarkStart w:id="1577" w:name="_Toc439170711"/>
      <w:bookmarkStart w:id="1578" w:name="_Toc439172813"/>
      <w:bookmarkStart w:id="1579" w:name="_Toc439173254"/>
      <w:bookmarkStart w:id="1580" w:name="_Toc439238250"/>
      <w:bookmarkStart w:id="1581" w:name="_Toc439252797"/>
      <w:bookmarkStart w:id="1582" w:name="_Toc439323771"/>
      <w:bookmarkStart w:id="1583" w:name="_Toc440361406"/>
      <w:bookmarkStart w:id="1584" w:name="_Toc440376288"/>
      <w:bookmarkStart w:id="1585" w:name="_Toc440382546"/>
      <w:bookmarkStart w:id="1586" w:name="_Toc440447216"/>
      <w:bookmarkStart w:id="1587" w:name="_Toc440632377"/>
      <w:bookmarkStart w:id="1588" w:name="_Toc440875149"/>
      <w:bookmarkStart w:id="1589" w:name="_Toc441131136"/>
      <w:bookmarkStart w:id="1590" w:name="_Toc465774659"/>
      <w:bookmarkStart w:id="1591" w:name="_Toc465848888"/>
      <w:bookmarkStart w:id="1592" w:name="_Toc468875391"/>
      <w:bookmarkStart w:id="1593" w:name="_Toc469488443"/>
      <w:bookmarkStart w:id="1594" w:name="_Toc471894965"/>
      <w:bookmarkStart w:id="1595" w:name="_Toc498590390"/>
      <w:r w:rsidRPr="00D27071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 xml:space="preserve">* </w:t>
      </w:r>
      <w:proofErr w:type="gramStart"/>
      <w:r w:rsidRPr="004D25B8">
        <w:rPr>
          <w:snapToGrid w:val="0"/>
          <w:sz w:val="24"/>
          <w:szCs w:val="24"/>
        </w:rPr>
        <w:t>В</w:t>
      </w:r>
      <w:proofErr w:type="gramEnd"/>
      <w:r w:rsidRPr="004D25B8">
        <w:rPr>
          <w:snapToGrid w:val="0"/>
          <w:sz w:val="24"/>
          <w:szCs w:val="24"/>
        </w:rPr>
        <w:t xml:space="preserve">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</w:t>
      </w:r>
      <w:proofErr w:type="gramStart"/>
      <w:r w:rsidRPr="005E27C2">
        <w:rPr>
          <w:sz w:val="24"/>
          <w:szCs w:val="24"/>
        </w:rPr>
        <w:t>собственников  (</w:t>
      </w:r>
      <w:proofErr w:type="gramEnd"/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«руководитель/участник/акционер/бенефициар» (№14) – указывается, кем </w:t>
      </w:r>
      <w:proofErr w:type="gramStart"/>
      <w:r w:rsidRPr="00D27071">
        <w:rPr>
          <w:sz w:val="24"/>
          <w:szCs w:val="24"/>
        </w:rPr>
        <w:t>является  лицо</w:t>
      </w:r>
      <w:proofErr w:type="gramEnd"/>
      <w:r w:rsidRPr="00D27071">
        <w:rPr>
          <w:sz w:val="24"/>
          <w:szCs w:val="24"/>
        </w:rPr>
        <w:t xml:space="preserve">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6" w:name="_Toc329588495"/>
      <w:bookmarkStart w:id="1597" w:name="_Toc423423683"/>
      <w:bookmarkStart w:id="1598" w:name="_Ref440272051"/>
      <w:bookmarkStart w:id="1599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2B3764">
        <w:rPr>
          <w:sz w:val="24"/>
          <w:szCs w:val="24"/>
        </w:rPr>
        <w:t>6</w:t>
      </w:r>
      <w:r w:rsidRPr="004D25B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</w:t>
      </w:r>
      <w:proofErr w:type="spellStart"/>
      <w:r w:rsidRPr="004D25B8">
        <w:rPr>
          <w:sz w:val="24"/>
          <w:szCs w:val="24"/>
        </w:rPr>
        <w:t>ов</w:t>
      </w:r>
      <w:proofErr w:type="spellEnd"/>
      <w:r w:rsidRPr="004D25B8">
        <w:rPr>
          <w:sz w:val="24"/>
          <w:szCs w:val="24"/>
        </w:rPr>
        <w:t>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2627E6" w:rsidRPr="002627E6" w:rsidRDefault="004D25B8" w:rsidP="002627E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2627E6" w:rsidRPr="008434B4" w:rsidTr="00F34337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34619D">
            <w:pPr>
              <w:widowControl w:val="0"/>
              <w:suppressAutoHyphens w:val="0"/>
              <w:spacing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2627E6" w:rsidRPr="008434B4" w:rsidRDefault="002627E6" w:rsidP="0034619D">
            <w:pPr>
              <w:widowControl w:val="0"/>
              <w:suppressAutoHyphens w:val="0"/>
              <w:spacing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8434B4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627E6" w:rsidRPr="008434B4" w:rsidRDefault="002627E6" w:rsidP="00F34337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2627E6" w:rsidRPr="008434B4" w:rsidTr="00F3433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F34337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F3433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2627E6" w:rsidRPr="008434B4" w:rsidTr="00F3433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F3433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F3433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F3433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F3433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8434B4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F3433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F3433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Сидорчук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F3433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F3433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F3433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F3433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F3433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F3433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Пример Лтд. (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Primer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Ltd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Кипр,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Лимассол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2627E6" w:rsidRPr="008434B4" w:rsidTr="00F3433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Martin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627E6" w:rsidRPr="008434B4" w:rsidRDefault="002627E6" w:rsidP="00F3433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F3433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0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6"/>
      <w:bookmarkEnd w:id="1597"/>
      <w:bookmarkEnd w:id="1598"/>
      <w:bookmarkEnd w:id="1599"/>
      <w:bookmarkEnd w:id="1600"/>
    </w:p>
    <w:p w:rsidR="004F4D80" w:rsidRPr="00AE1D21" w:rsidRDefault="004F4D80" w:rsidP="004F4D80">
      <w:pPr>
        <w:pStyle w:val="3"/>
        <w:rPr>
          <w:szCs w:val="24"/>
        </w:rPr>
      </w:pPr>
      <w:bookmarkStart w:id="1601" w:name="_Toc343690587"/>
      <w:bookmarkStart w:id="1602" w:name="_Toc372294431"/>
      <w:bookmarkStart w:id="1603" w:name="_Toc379288899"/>
      <w:bookmarkStart w:id="1604" w:name="_Toc384734783"/>
      <w:bookmarkStart w:id="1605" w:name="_Toc396984081"/>
      <w:bookmarkStart w:id="1606" w:name="_Toc423423684"/>
      <w:bookmarkStart w:id="1607" w:name="_Toc439170713"/>
      <w:bookmarkStart w:id="1608" w:name="_Toc439172815"/>
      <w:bookmarkStart w:id="1609" w:name="_Toc439173256"/>
      <w:bookmarkStart w:id="1610" w:name="_Toc439238252"/>
      <w:bookmarkStart w:id="1611" w:name="_Toc439252799"/>
      <w:bookmarkStart w:id="1612" w:name="_Toc439323773"/>
      <w:bookmarkStart w:id="1613" w:name="_Toc440361408"/>
      <w:bookmarkStart w:id="1614" w:name="_Toc440376290"/>
      <w:bookmarkStart w:id="1615" w:name="_Toc440382548"/>
      <w:bookmarkStart w:id="1616" w:name="_Toc440447218"/>
      <w:bookmarkStart w:id="1617" w:name="_Toc440632379"/>
      <w:bookmarkStart w:id="1618" w:name="_Toc440875151"/>
      <w:bookmarkStart w:id="1619" w:name="_Toc441131138"/>
      <w:bookmarkStart w:id="1620" w:name="_Toc465774661"/>
      <w:bookmarkStart w:id="1621" w:name="_Toc465848890"/>
      <w:bookmarkStart w:id="1622" w:name="_Toc468875393"/>
      <w:bookmarkStart w:id="1623" w:name="_Toc469488445"/>
      <w:bookmarkStart w:id="1624" w:name="_Toc471894967"/>
      <w:bookmarkStart w:id="1625" w:name="_Toc498590392"/>
      <w:r w:rsidRPr="008C4223">
        <w:rPr>
          <w:szCs w:val="24"/>
        </w:rPr>
        <w:t xml:space="preserve">Форма 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r w:rsidR="000D70B6" w:rsidRPr="00AE1D21">
        <w:rPr>
          <w:szCs w:val="24"/>
        </w:rPr>
        <w:t>Согласия на обработку персональных данных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D266B0" w:rsidRPr="00D266B0" w:rsidRDefault="00D266B0" w:rsidP="00D266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D266B0">
        <w:rPr>
          <w:b/>
          <w:sz w:val="24"/>
          <w:szCs w:val="24"/>
        </w:rPr>
        <w:t>Согласие на обработку персональных данных*</w:t>
      </w:r>
    </w:p>
    <w:p w:rsidR="00D266B0" w:rsidRPr="00D266B0" w:rsidRDefault="00D266B0" w:rsidP="00D266B0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D266B0">
        <w:rPr>
          <w:b/>
          <w:snapToGrid w:val="0"/>
          <w:sz w:val="24"/>
          <w:szCs w:val="24"/>
        </w:rPr>
        <w:t xml:space="preserve">от «_____» ____________ 201____ г. </w:t>
      </w: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D266B0">
        <w:rPr>
          <w:snapToGrid w:val="0"/>
          <w:sz w:val="24"/>
          <w:szCs w:val="24"/>
        </w:rPr>
        <w:t>Настоящим, 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</w:t>
      </w:r>
      <w:r w:rsidRPr="00D266B0">
        <w:rPr>
          <w:sz w:val="24"/>
          <w:szCs w:val="24"/>
        </w:rPr>
        <w:t xml:space="preserve"> </w:t>
      </w:r>
      <w:r w:rsidRPr="00D266B0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D266B0">
        <w:rPr>
          <w:sz w:val="24"/>
          <w:szCs w:val="24"/>
        </w:rPr>
        <w:t>Адрес регистрации: 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D266B0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D266B0" w:rsidRPr="00D266B0" w:rsidRDefault="00D266B0" w:rsidP="00D266B0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 серия и номер свидетельства)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ИНН__________________________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КПП__________________________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ОГРН_________________________</w:t>
      </w:r>
      <w:r w:rsidRPr="00D266B0">
        <w:rPr>
          <w:sz w:val="24"/>
          <w:szCs w:val="24"/>
        </w:rPr>
        <w:t>,</w:t>
      </w:r>
    </w:p>
    <w:p w:rsidR="00D266B0" w:rsidRPr="00D266B0" w:rsidRDefault="00D266B0" w:rsidP="00D266B0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D266B0">
        <w:rPr>
          <w:sz w:val="24"/>
          <w:szCs w:val="24"/>
        </w:rPr>
        <w:t>в лице уполномоченного представителя субъекта персональных данных</w:t>
      </w:r>
      <w:r w:rsidRPr="00D266B0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 Ф.И.О.,</w:t>
      </w:r>
      <w:r w:rsidRPr="00D266B0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D266B0" w:rsidRPr="00D266B0" w:rsidRDefault="00D266B0" w:rsidP="00D266B0">
      <w:pPr>
        <w:ind w:firstLine="0"/>
        <w:rPr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D266B0" w:rsidRPr="00D266B0" w:rsidRDefault="00D266B0" w:rsidP="00D266B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действующего на основании _____________________________</w:t>
      </w:r>
      <w:r w:rsidRPr="00D266B0">
        <w:rPr>
          <w:i/>
          <w:sz w:val="24"/>
          <w:szCs w:val="24"/>
        </w:rPr>
        <w:t>,</w:t>
      </w:r>
      <w:r w:rsidRPr="00D266B0">
        <w:rPr>
          <w:b/>
          <w:i/>
          <w:sz w:val="24"/>
          <w:szCs w:val="24"/>
        </w:rPr>
        <w:t xml:space="preserve"> </w:t>
      </w:r>
      <w:r w:rsidRPr="00D266B0">
        <w:rPr>
          <w:sz w:val="24"/>
          <w:szCs w:val="24"/>
        </w:rPr>
        <w:t xml:space="preserve">дает свое согласие </w:t>
      </w:r>
      <w:r w:rsidRPr="00D266B0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D266B0">
        <w:rPr>
          <w:snapToGrid w:val="0"/>
          <w:sz w:val="24"/>
          <w:szCs w:val="24"/>
        </w:rPr>
        <w:t xml:space="preserve">, зарегистрированному по адресу: </w:t>
      </w:r>
      <w:r w:rsidRPr="00D266B0">
        <w:rPr>
          <w:iCs/>
          <w:sz w:val="24"/>
          <w:szCs w:val="24"/>
        </w:rPr>
        <w:t xml:space="preserve">РФ, 127018, г. Москва, ул. 2-я Ямская, 4 </w:t>
      </w:r>
      <w:r w:rsidRPr="00D266B0">
        <w:rPr>
          <w:sz w:val="24"/>
          <w:szCs w:val="24"/>
        </w:rPr>
        <w:t>и</w:t>
      </w:r>
      <w:r w:rsidRPr="00D266B0">
        <w:rPr>
          <w:i/>
          <w:sz w:val="24"/>
          <w:szCs w:val="24"/>
        </w:rPr>
        <w:t xml:space="preserve"> </w:t>
      </w:r>
      <w:r w:rsidRPr="00D266B0">
        <w:rPr>
          <w:b/>
          <w:sz w:val="24"/>
          <w:szCs w:val="24"/>
        </w:rPr>
        <w:t>Публичному акционерному обществу «Российские сети»</w:t>
      </w:r>
      <w:r w:rsidRPr="00D266B0">
        <w:rPr>
          <w:sz w:val="24"/>
          <w:szCs w:val="24"/>
        </w:rPr>
        <w:t xml:space="preserve">, </w:t>
      </w:r>
      <w:r w:rsidRPr="00D266B0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D266B0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D266B0">
        <w:rPr>
          <w:sz w:val="24"/>
          <w:szCs w:val="24"/>
        </w:rPr>
        <w:t>субконтрагентов</w:t>
      </w:r>
      <w:proofErr w:type="spellEnd"/>
      <w:r w:rsidRPr="00D266B0">
        <w:rPr>
          <w:sz w:val="24"/>
          <w:szCs w:val="24"/>
        </w:rPr>
        <w:t xml:space="preserve">: </w:t>
      </w:r>
      <w:r w:rsidRPr="00D266B0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D266B0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266B0">
        <w:rPr>
          <w:sz w:val="24"/>
          <w:szCs w:val="24"/>
        </w:rPr>
        <w:t>Росфинмониторинг</w:t>
      </w:r>
      <w:proofErr w:type="spellEnd"/>
      <w:r w:rsidRPr="00D266B0">
        <w:rPr>
          <w:sz w:val="24"/>
          <w:szCs w:val="24"/>
        </w:rPr>
        <w:t xml:space="preserve"> России, ФНС России) и </w:t>
      </w:r>
      <w:r w:rsidRPr="00D266B0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D266B0" w:rsidRPr="00D266B0" w:rsidRDefault="00D266B0" w:rsidP="00D266B0">
      <w:pPr>
        <w:spacing w:line="240" w:lineRule="auto"/>
        <w:ind w:firstLine="709"/>
        <w:rPr>
          <w:snapToGrid w:val="0"/>
          <w:sz w:val="24"/>
          <w:szCs w:val="24"/>
        </w:rPr>
      </w:pPr>
      <w:r w:rsidRPr="00D266B0">
        <w:rPr>
          <w:snapToGrid w:val="0"/>
          <w:sz w:val="24"/>
          <w:szCs w:val="24"/>
        </w:rPr>
        <w:t xml:space="preserve">Цель обработки персональных данных: </w:t>
      </w:r>
      <w:r w:rsidRPr="00D266B0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D266B0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266B0" w:rsidRPr="005E2E95" w:rsidRDefault="00D266B0" w:rsidP="00D266B0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D266B0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D266B0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6" w:name="_Toc439252801"/>
      <w:bookmarkStart w:id="1627" w:name="_Toc439323774"/>
      <w:bookmarkStart w:id="1628" w:name="_Toc440361409"/>
      <w:bookmarkStart w:id="1629" w:name="_Toc440376291"/>
      <w:bookmarkStart w:id="1630" w:name="_Toc440382549"/>
      <w:bookmarkStart w:id="1631" w:name="_Toc440447219"/>
      <w:bookmarkStart w:id="1632" w:name="_Toc440632380"/>
      <w:bookmarkStart w:id="1633" w:name="_Toc440875152"/>
      <w:bookmarkStart w:id="1634" w:name="_Toc441131139"/>
      <w:bookmarkStart w:id="1635" w:name="_Toc465774662"/>
      <w:bookmarkStart w:id="1636" w:name="_Toc465848891"/>
      <w:bookmarkStart w:id="1637" w:name="_Toc468875394"/>
      <w:bookmarkStart w:id="1638" w:name="_Toc469488446"/>
      <w:bookmarkStart w:id="1639" w:name="_Toc471894968"/>
      <w:bookmarkStart w:id="1640" w:name="_Toc498590393"/>
      <w:r w:rsidRPr="00AE1D21">
        <w:rPr>
          <w:szCs w:val="24"/>
        </w:rPr>
        <w:lastRenderedPageBreak/>
        <w:t>Инструкции по заполнению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</w:p>
    <w:p w:rsidR="00D266B0" w:rsidRPr="0034619D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/>
          <w:bCs w:val="0"/>
          <w:sz w:val="24"/>
          <w:szCs w:val="24"/>
        </w:rPr>
      </w:pPr>
      <w:r w:rsidRPr="0034619D">
        <w:rPr>
          <w:bCs w:val="0"/>
          <w:sz w:val="24"/>
          <w:szCs w:val="24"/>
        </w:rPr>
        <w:t xml:space="preserve"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</w:t>
      </w:r>
      <w:r w:rsidRPr="0034619D">
        <w:rPr>
          <w:sz w:val="24"/>
          <w:szCs w:val="24"/>
        </w:rPr>
        <w:t>числе</w:t>
      </w:r>
      <w:r w:rsidRPr="0034619D">
        <w:rPr>
          <w:bCs w:val="0"/>
          <w:sz w:val="24"/>
          <w:szCs w:val="24"/>
        </w:rPr>
        <w:t xml:space="preserve">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D266B0" w:rsidRPr="0034619D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Cs w:val="0"/>
          <w:sz w:val="24"/>
          <w:szCs w:val="24"/>
        </w:rPr>
      </w:pPr>
      <w:r w:rsidRPr="0034619D">
        <w:rPr>
          <w:bCs w:val="0"/>
          <w:sz w:val="24"/>
          <w:szCs w:val="24"/>
        </w:rPr>
        <w:t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регистрации, место работы и занимаемая должность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D266B0" w:rsidRPr="0034619D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/>
          <w:bCs w:val="0"/>
          <w:sz w:val="24"/>
          <w:szCs w:val="24"/>
        </w:rPr>
      </w:pPr>
      <w:r w:rsidRPr="0034619D">
        <w:rPr>
          <w:bCs w:val="0"/>
          <w:sz w:val="24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34619D">
        <w:rPr>
          <w:bCs w:val="0"/>
          <w:sz w:val="24"/>
          <w:szCs w:val="24"/>
        </w:rPr>
        <w:t>Россети</w:t>
      </w:r>
      <w:proofErr w:type="spellEnd"/>
      <w:r w:rsidRPr="0034619D">
        <w:rPr>
          <w:bCs w:val="0"/>
          <w:sz w:val="24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4619D">
        <w:rPr>
          <w:bCs w:val="0"/>
          <w:sz w:val="24"/>
          <w:szCs w:val="24"/>
        </w:rPr>
        <w:t>субконтрагентов</w:t>
      </w:r>
      <w:proofErr w:type="spellEnd"/>
      <w:r w:rsidRPr="0034619D">
        <w:rPr>
          <w:bCs w:val="0"/>
          <w:sz w:val="24"/>
          <w:szCs w:val="24"/>
        </w:rPr>
        <w:t xml:space="preserve"> за предоставление Обществу данных о руководителе, собственниках (участниках, учредителях, акционерах), в том числе бенефициарах и бенефициарах своего </w:t>
      </w:r>
      <w:proofErr w:type="spellStart"/>
      <w:r w:rsidRPr="0034619D">
        <w:rPr>
          <w:bCs w:val="0"/>
          <w:sz w:val="24"/>
          <w:szCs w:val="24"/>
        </w:rPr>
        <w:t>субконтрагента</w:t>
      </w:r>
      <w:proofErr w:type="spellEnd"/>
      <w:r w:rsidRPr="0034619D">
        <w:rPr>
          <w:bCs w:val="0"/>
          <w:sz w:val="24"/>
          <w:szCs w:val="24"/>
        </w:rPr>
        <w:t xml:space="preserve">, и предполагает, что участник закупки (потенциальный контрагент) / контрагент </w:t>
      </w:r>
      <w:r w:rsidRPr="0034619D">
        <w:rPr>
          <w:sz w:val="24"/>
          <w:szCs w:val="24"/>
        </w:rPr>
        <w:t>– представитель субъектов персональных данных</w:t>
      </w:r>
      <w:r w:rsidRPr="0034619D">
        <w:rPr>
          <w:bCs w:val="0"/>
          <w:sz w:val="24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34619D">
        <w:rPr>
          <w:bCs w:val="0"/>
          <w:sz w:val="24"/>
          <w:szCs w:val="24"/>
        </w:rPr>
        <w:t>субконтрагентов</w:t>
      </w:r>
      <w:proofErr w:type="spellEnd"/>
      <w:r w:rsidRPr="0034619D">
        <w:rPr>
          <w:bCs w:val="0"/>
          <w:sz w:val="24"/>
          <w:szCs w:val="24"/>
        </w:rPr>
        <w:t xml:space="preserve"> согласие на представление (обработку) </w:t>
      </w:r>
      <w:r w:rsidRPr="0034619D">
        <w:rPr>
          <w:sz w:val="24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34619D">
        <w:rPr>
          <w:bCs w:val="0"/>
          <w:sz w:val="24"/>
          <w:szCs w:val="24"/>
        </w:rPr>
        <w:t>ПАО «</w:t>
      </w:r>
      <w:proofErr w:type="spellStart"/>
      <w:r w:rsidRPr="0034619D">
        <w:rPr>
          <w:bCs w:val="0"/>
          <w:sz w:val="24"/>
          <w:szCs w:val="24"/>
        </w:rPr>
        <w:t>Россети</w:t>
      </w:r>
      <w:proofErr w:type="spellEnd"/>
      <w:r w:rsidRPr="0034619D">
        <w:rPr>
          <w:bCs w:val="0"/>
          <w:sz w:val="24"/>
          <w:szCs w:val="24"/>
        </w:rPr>
        <w:t>», ПАО «МРСК Центра» и в уполномоченные государственные органы указанных сведений.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1" w:name="_Ref440272256"/>
      <w:bookmarkStart w:id="1642" w:name="_Ref440272678"/>
      <w:bookmarkStart w:id="1643" w:name="_Ref440274944"/>
      <w:bookmarkStart w:id="1644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41"/>
      <w:bookmarkEnd w:id="1642"/>
      <w:bookmarkEnd w:id="1643"/>
      <w:bookmarkEnd w:id="1644"/>
    </w:p>
    <w:p w:rsidR="007A6A39" w:rsidRPr="007A6A39" w:rsidRDefault="007A6A39" w:rsidP="007A6A39">
      <w:pPr>
        <w:pStyle w:val="3"/>
        <w:rPr>
          <w:szCs w:val="24"/>
        </w:rPr>
      </w:pPr>
      <w:bookmarkStart w:id="1645" w:name="_Toc439170715"/>
      <w:bookmarkStart w:id="1646" w:name="_Toc439172817"/>
      <w:bookmarkStart w:id="1647" w:name="_Toc439173259"/>
      <w:bookmarkStart w:id="1648" w:name="_Toc439238255"/>
      <w:bookmarkStart w:id="1649" w:name="_Toc439252803"/>
      <w:bookmarkStart w:id="1650" w:name="_Toc439323776"/>
      <w:bookmarkStart w:id="1651" w:name="_Toc440361411"/>
      <w:bookmarkStart w:id="1652" w:name="_Toc440376293"/>
      <w:bookmarkStart w:id="1653" w:name="_Toc440382551"/>
      <w:bookmarkStart w:id="1654" w:name="_Toc440447221"/>
      <w:bookmarkStart w:id="1655" w:name="_Toc440632382"/>
      <w:bookmarkStart w:id="1656" w:name="_Toc440875154"/>
      <w:bookmarkStart w:id="1657" w:name="_Toc441131141"/>
      <w:bookmarkStart w:id="1658" w:name="_Toc465774666"/>
      <w:bookmarkStart w:id="1659" w:name="_Toc465848895"/>
      <w:bookmarkStart w:id="1660" w:name="_Toc468875398"/>
      <w:bookmarkStart w:id="1661" w:name="_Toc469488450"/>
      <w:bookmarkStart w:id="1662" w:name="_Toc471894972"/>
      <w:bookmarkStart w:id="1663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</w:t>
      </w:r>
      <w:proofErr w:type="gramStart"/>
      <w:r w:rsidRPr="007A6A39">
        <w:rPr>
          <w:sz w:val="24"/>
          <w:szCs w:val="24"/>
        </w:rPr>
        <w:t>_»_</w:t>
      </w:r>
      <w:proofErr w:type="gramEnd"/>
      <w:r w:rsidRPr="007A6A39">
        <w:rPr>
          <w:sz w:val="24"/>
          <w:szCs w:val="24"/>
        </w:rPr>
        <w:t>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3B72EA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391E20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sz w:val="24"/>
          <w:szCs w:val="24"/>
        </w:rPr>
        <w:t xml:space="preserve">вне зависимости от формы и места проведения обязуется: </w:t>
      </w:r>
      <w:r w:rsidR="00391E20" w:rsidRPr="00391E20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391E20"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</w:rPr>
        <w:t xml:space="preserve"> (</w:t>
      </w:r>
      <w:r w:rsidR="00391E20" w:rsidRPr="00391E20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391E20" w:rsidRPr="00391E20">
        <w:rPr>
          <w:sz w:val="24"/>
          <w:szCs w:val="24"/>
        </w:rPr>
        <w:t>).</w:t>
      </w:r>
    </w:p>
    <w:p w:rsidR="00C5024F" w:rsidRPr="00391E20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vertAlign w:val="subscript"/>
        </w:rPr>
        <w:t xml:space="preserve">указывается предмет запроса предложений в соответствии с п. </w:t>
      </w:r>
      <w:r w:rsidR="00402725" w:rsidRPr="00391E20">
        <w:fldChar w:fldCharType="begin"/>
      </w:r>
      <w:r w:rsidR="00402725" w:rsidRPr="00391E20">
        <w:instrText xml:space="preserve"> REF _Ref440275279 \r \h  \* MERGEFORMAT </w:instrText>
      </w:r>
      <w:r w:rsidR="00402725" w:rsidRPr="00391E20">
        <w:fldChar w:fldCharType="separate"/>
      </w:r>
      <w:r w:rsidR="003B72EA" w:rsidRPr="00391E20">
        <w:rPr>
          <w:vertAlign w:val="subscript"/>
        </w:rPr>
        <w:t>1.1.4</w:t>
      </w:r>
      <w:r w:rsidR="00402725" w:rsidRPr="00391E20">
        <w:fldChar w:fldCharType="end"/>
      </w:r>
      <w:r w:rsidRPr="00391E20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391E20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391E20">
        <w:rPr>
          <w:sz w:val="24"/>
          <w:szCs w:val="24"/>
        </w:rPr>
        <w:t xml:space="preserve">будет считаться дата </w:t>
      </w:r>
      <w:r w:rsidR="00EA1723" w:rsidRPr="00391E20">
        <w:rPr>
          <w:sz w:val="24"/>
          <w:szCs w:val="24"/>
        </w:rPr>
        <w:t>окончания приема</w:t>
      </w:r>
      <w:r w:rsidR="005A2CAE" w:rsidRPr="00391E20">
        <w:rPr>
          <w:sz w:val="24"/>
          <w:szCs w:val="24"/>
        </w:rPr>
        <w:t xml:space="preserve"> поступивших на открытый запрос предложений</w:t>
      </w:r>
      <w:r w:rsidR="00EA1723" w:rsidRPr="00391E20">
        <w:rPr>
          <w:sz w:val="24"/>
          <w:szCs w:val="24"/>
        </w:rPr>
        <w:t xml:space="preserve"> Заявок</w:t>
      </w:r>
      <w:r w:rsidR="005A2CAE" w:rsidRPr="00391E20">
        <w:rPr>
          <w:sz w:val="24"/>
          <w:szCs w:val="24"/>
        </w:rPr>
        <w:t xml:space="preserve">. 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91E20" w:rsidRDefault="00391E20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</w:t>
      </w:r>
      <w:r w:rsidRPr="00391E20">
        <w:rPr>
          <w:sz w:val="24"/>
          <w:szCs w:val="24"/>
          <w:lang w:eastAsia="ru-RU"/>
        </w:rPr>
        <w:lastRenderedPageBreak/>
        <w:t xml:space="preserve">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391E20">
        <w:rPr>
          <w:sz w:val="24"/>
          <w:szCs w:val="24"/>
          <w:lang w:eastAsia="ru-RU"/>
        </w:rPr>
        <w:t xml:space="preserve"> порядке; 3</w:t>
      </w:r>
      <w:r w:rsidRPr="00391E20">
        <w:rPr>
          <w:sz w:val="24"/>
          <w:szCs w:val="20"/>
          <w:lang w:eastAsia="ru-RU"/>
        </w:rPr>
        <w:t xml:space="preserve">) </w:t>
      </w:r>
      <w:r w:rsidRPr="00391E20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391E20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391E20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391E20">
        <w:rPr>
          <w:sz w:val="24"/>
          <w:szCs w:val="24"/>
        </w:rPr>
        <w:t>.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Настоящее соглашение является неотъемлемой</w:t>
      </w:r>
      <w:r w:rsidRPr="008A4155">
        <w:rPr>
          <w:sz w:val="24"/>
          <w:szCs w:val="24"/>
        </w:rPr>
        <w:t xml:space="preserve">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64" w:name="_Toc439170716"/>
      <w:bookmarkStart w:id="1665" w:name="_Toc439172818"/>
      <w:bookmarkStart w:id="1666" w:name="_Toc439173260"/>
      <w:bookmarkStart w:id="1667" w:name="_Toc439238256"/>
      <w:bookmarkStart w:id="1668" w:name="_Toc439252804"/>
      <w:bookmarkStart w:id="1669" w:name="_Toc439323777"/>
      <w:bookmarkStart w:id="1670" w:name="_Toc440361412"/>
      <w:bookmarkStart w:id="1671" w:name="_Toc440376294"/>
      <w:bookmarkStart w:id="1672" w:name="_Toc440382552"/>
      <w:bookmarkStart w:id="1673" w:name="_Toc440447222"/>
      <w:bookmarkStart w:id="1674" w:name="_Toc440632383"/>
      <w:bookmarkStart w:id="1675" w:name="_Toc440875155"/>
      <w:bookmarkStart w:id="1676" w:name="_Toc441131142"/>
      <w:bookmarkStart w:id="1677" w:name="_Toc465774667"/>
      <w:bookmarkStart w:id="1678" w:name="_Toc465848896"/>
      <w:bookmarkStart w:id="1679" w:name="_Toc468875399"/>
      <w:bookmarkStart w:id="1680" w:name="_Toc469488451"/>
      <w:bookmarkStart w:id="1681" w:name="_Toc471894973"/>
      <w:bookmarkStart w:id="1682" w:name="_Toc498590398"/>
      <w:r w:rsidRPr="007857E5">
        <w:rPr>
          <w:szCs w:val="24"/>
        </w:rPr>
        <w:lastRenderedPageBreak/>
        <w:t>Инструкции по заполнению</w:t>
      </w:r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3" w:name="_Ref465847449"/>
      <w:bookmarkStart w:id="1684" w:name="_Ref465847748"/>
      <w:bookmarkStart w:id="1685" w:name="_Ref465847768"/>
      <w:bookmarkStart w:id="1686" w:name="_Toc498590399"/>
      <w:r w:rsidRPr="00AE1D21">
        <w:lastRenderedPageBreak/>
        <w:t>Расписка  сдачи-приемки соглашения о неустойке (форма 15)</w:t>
      </w:r>
      <w:bookmarkEnd w:id="1683"/>
      <w:bookmarkEnd w:id="1684"/>
      <w:bookmarkEnd w:id="1685"/>
      <w:bookmarkEnd w:id="1686"/>
    </w:p>
    <w:p w:rsidR="00AF12BB" w:rsidRPr="00CC5A3A" w:rsidRDefault="00AF12BB" w:rsidP="00AF12BB">
      <w:pPr>
        <w:pStyle w:val="3"/>
        <w:rPr>
          <w:szCs w:val="24"/>
        </w:rPr>
      </w:pPr>
      <w:bookmarkStart w:id="1687" w:name="_Toc465774669"/>
      <w:bookmarkStart w:id="1688" w:name="_Toc465848898"/>
      <w:bookmarkStart w:id="1689" w:name="_Toc468875401"/>
      <w:bookmarkStart w:id="1690" w:name="_Toc469488453"/>
      <w:bookmarkStart w:id="1691" w:name="_Toc471894975"/>
      <w:bookmarkStart w:id="1692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687"/>
      <w:bookmarkEnd w:id="1688"/>
      <w:bookmarkEnd w:id="1689"/>
      <w:bookmarkEnd w:id="1690"/>
      <w:bookmarkEnd w:id="1691"/>
      <w:bookmarkEnd w:id="1692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93" w:name="_Toc465774670"/>
      <w:bookmarkStart w:id="1694" w:name="_Toc465848899"/>
      <w:bookmarkStart w:id="1695" w:name="_Toc468875402"/>
      <w:bookmarkStart w:id="1696" w:name="_Toc469488454"/>
      <w:bookmarkStart w:id="1697" w:name="_Toc471894976"/>
      <w:bookmarkStart w:id="1698" w:name="_Toc498590401"/>
      <w:r w:rsidRPr="00CC5A3A">
        <w:rPr>
          <w:szCs w:val="24"/>
        </w:rPr>
        <w:lastRenderedPageBreak/>
        <w:t>Инструкции по заполнению</w:t>
      </w:r>
      <w:bookmarkEnd w:id="1693"/>
      <w:bookmarkEnd w:id="1694"/>
      <w:bookmarkEnd w:id="1695"/>
      <w:bookmarkEnd w:id="1696"/>
      <w:bookmarkEnd w:id="1697"/>
      <w:bookmarkEnd w:id="1698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которой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99" w:name="_Ref440272274"/>
      <w:bookmarkStart w:id="1700" w:name="_Ref440274756"/>
      <w:bookmarkStart w:id="1701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99"/>
      <w:bookmarkEnd w:id="1700"/>
      <w:bookmarkEnd w:id="1701"/>
    </w:p>
    <w:p w:rsidR="007857E5" w:rsidRPr="00AE1D21" w:rsidRDefault="007857E5" w:rsidP="007857E5">
      <w:pPr>
        <w:pStyle w:val="3"/>
        <w:rPr>
          <w:szCs w:val="24"/>
        </w:rPr>
      </w:pPr>
      <w:bookmarkStart w:id="1702" w:name="_Toc439170718"/>
      <w:bookmarkStart w:id="1703" w:name="_Toc439172820"/>
      <w:bookmarkStart w:id="1704" w:name="_Toc439173262"/>
      <w:bookmarkStart w:id="1705" w:name="_Toc439238258"/>
      <w:bookmarkStart w:id="1706" w:name="_Toc439252806"/>
      <w:bookmarkStart w:id="1707" w:name="_Toc439323779"/>
      <w:bookmarkStart w:id="1708" w:name="_Toc440361414"/>
      <w:bookmarkStart w:id="1709" w:name="_Toc440376296"/>
      <w:bookmarkStart w:id="1710" w:name="_Toc440382554"/>
      <w:bookmarkStart w:id="1711" w:name="_Toc440447224"/>
      <w:bookmarkStart w:id="1712" w:name="_Toc440632385"/>
      <w:bookmarkStart w:id="1713" w:name="_Toc440875157"/>
      <w:bookmarkStart w:id="1714" w:name="_Toc441131144"/>
      <w:bookmarkStart w:id="1715" w:name="_Toc465774672"/>
      <w:bookmarkStart w:id="1716" w:name="_Toc465848901"/>
      <w:bookmarkStart w:id="1717" w:name="_Toc468875404"/>
      <w:bookmarkStart w:id="1718" w:name="_Toc469488456"/>
      <w:bookmarkStart w:id="1719" w:name="_Toc471894978"/>
      <w:bookmarkStart w:id="1720" w:name="_Toc498590403"/>
      <w:r w:rsidRPr="00AE1D21">
        <w:rPr>
          <w:szCs w:val="24"/>
        </w:rPr>
        <w:t xml:space="preserve">Форма </w:t>
      </w:r>
      <w:bookmarkEnd w:id="1702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21" w:name="_Toc300142269"/>
      <w:bookmarkStart w:id="1722" w:name="_Toc309735391"/>
      <w:bookmarkStart w:id="1723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21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22"/>
      <w:bookmarkEnd w:id="1723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</w:t>
      </w:r>
      <w:proofErr w:type="gramStart"/>
      <w:r w:rsidRPr="00AE1D21">
        <w:rPr>
          <w:sz w:val="24"/>
          <w:szCs w:val="24"/>
        </w:rPr>
        <w:t>свое  согласие</w:t>
      </w:r>
      <w:proofErr w:type="gramEnd"/>
      <w:r w:rsidRPr="00AE1D21">
        <w:rPr>
          <w:sz w:val="24"/>
          <w:szCs w:val="24"/>
        </w:rPr>
        <w:t xml:space="preserve">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24" w:name="_Toc439170719"/>
      <w:bookmarkStart w:id="1725" w:name="_Toc439172821"/>
      <w:bookmarkStart w:id="1726" w:name="_Toc439173263"/>
      <w:bookmarkStart w:id="1727" w:name="_Toc439238259"/>
      <w:bookmarkStart w:id="1728" w:name="_Toc439252807"/>
      <w:bookmarkStart w:id="1729" w:name="_Toc439323780"/>
      <w:bookmarkStart w:id="1730" w:name="_Toc440361415"/>
      <w:bookmarkStart w:id="1731" w:name="_Toc440376297"/>
      <w:bookmarkStart w:id="1732" w:name="_Toc440382555"/>
      <w:bookmarkStart w:id="1733" w:name="_Toc440447225"/>
      <w:bookmarkStart w:id="1734" w:name="_Toc440632386"/>
      <w:bookmarkStart w:id="1735" w:name="_Toc440875158"/>
      <w:bookmarkStart w:id="1736" w:name="_Toc441131145"/>
      <w:bookmarkStart w:id="1737" w:name="_Toc465774673"/>
      <w:bookmarkStart w:id="1738" w:name="_Toc465848902"/>
      <w:bookmarkStart w:id="1739" w:name="_Toc468875405"/>
      <w:bookmarkStart w:id="1740" w:name="_Toc469488457"/>
      <w:bookmarkStart w:id="1741" w:name="_Toc471894979"/>
      <w:bookmarkStart w:id="1742" w:name="_Toc498590404"/>
      <w:r w:rsidRPr="007857E5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43" w:name="_Ref93268095"/>
      <w:bookmarkStart w:id="1744" w:name="_Ref93268099"/>
      <w:bookmarkStart w:id="1745" w:name="_Toc98253958"/>
      <w:bookmarkStart w:id="1746" w:name="_Toc165173884"/>
      <w:bookmarkStart w:id="1747" w:name="_Toc423423678"/>
      <w:bookmarkStart w:id="1748" w:name="_Ref440272510"/>
      <w:bookmarkStart w:id="1749" w:name="_Ref440274961"/>
      <w:bookmarkStart w:id="1750" w:name="_Ref90381141"/>
      <w:bookmarkStart w:id="1751" w:name="_Toc90385121"/>
      <w:bookmarkStart w:id="1752" w:name="_Toc98253952"/>
      <w:bookmarkStart w:id="1753" w:name="_Toc165173878"/>
      <w:bookmarkStart w:id="1754" w:name="_Toc423427449"/>
      <w:bookmarkStart w:id="1755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56" w:name="_Toc90385125"/>
      <w:bookmarkStart w:id="1757" w:name="_Toc439170705"/>
      <w:bookmarkStart w:id="1758" w:name="_Toc439172807"/>
      <w:bookmarkStart w:id="1759" w:name="_Toc439173268"/>
      <w:bookmarkStart w:id="1760" w:name="_Toc439238264"/>
      <w:bookmarkStart w:id="1761" w:name="_Toc439252812"/>
      <w:bookmarkStart w:id="1762" w:name="_Toc439323785"/>
      <w:bookmarkStart w:id="1763" w:name="_Toc440361420"/>
      <w:bookmarkStart w:id="1764" w:name="_Toc440376302"/>
      <w:bookmarkStart w:id="1765" w:name="_Toc440382560"/>
      <w:bookmarkStart w:id="1766" w:name="_Toc440447230"/>
      <w:bookmarkStart w:id="1767" w:name="_Toc440632391"/>
      <w:bookmarkStart w:id="1768" w:name="_Toc440875160"/>
      <w:bookmarkStart w:id="1769" w:name="_Toc441131147"/>
      <w:bookmarkStart w:id="1770" w:name="_Toc465774675"/>
      <w:bookmarkStart w:id="1771" w:name="_Toc465848904"/>
      <w:bookmarkStart w:id="1772" w:name="_Toc468875407"/>
      <w:bookmarkStart w:id="1773" w:name="_Toc469488459"/>
      <w:bookmarkStart w:id="1774" w:name="_Toc471894981"/>
      <w:bookmarkStart w:id="1775" w:name="_Toc498590406"/>
      <w:r w:rsidRPr="00D904EF">
        <w:rPr>
          <w:szCs w:val="24"/>
        </w:rPr>
        <w:t xml:space="preserve">Форма 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76" w:name="_Toc90385126"/>
      <w:bookmarkStart w:id="1777" w:name="_Toc98253959"/>
      <w:bookmarkStart w:id="1778" w:name="_Toc157248211"/>
      <w:bookmarkStart w:id="1779" w:name="_Toc157496580"/>
      <w:bookmarkStart w:id="1780" w:name="_Toc158206119"/>
      <w:bookmarkStart w:id="1781" w:name="_Toc164057804"/>
      <w:bookmarkStart w:id="1782" w:name="_Toc164137154"/>
      <w:bookmarkStart w:id="1783" w:name="_Toc164161314"/>
      <w:bookmarkStart w:id="1784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85" w:name="_Toc439170706"/>
      <w:bookmarkStart w:id="1786" w:name="_Toc439172808"/>
      <w:bookmarkStart w:id="1787" w:name="_Toc439173269"/>
      <w:bookmarkStart w:id="1788" w:name="_Toc439238265"/>
      <w:bookmarkStart w:id="1789" w:name="_Toc439252813"/>
      <w:bookmarkStart w:id="1790" w:name="_Toc439323786"/>
      <w:bookmarkStart w:id="1791" w:name="_Toc440361421"/>
      <w:bookmarkStart w:id="1792" w:name="_Toc440376303"/>
      <w:bookmarkStart w:id="1793" w:name="_Toc440382561"/>
      <w:bookmarkStart w:id="1794" w:name="_Toc440447231"/>
      <w:bookmarkStart w:id="1795" w:name="_Toc440632392"/>
      <w:bookmarkStart w:id="1796" w:name="_Toc440875161"/>
      <w:bookmarkStart w:id="1797" w:name="_Toc441131148"/>
      <w:bookmarkStart w:id="1798" w:name="_Toc465774676"/>
      <w:bookmarkStart w:id="1799" w:name="_Toc465848905"/>
      <w:bookmarkStart w:id="1800" w:name="_Toc468875408"/>
      <w:bookmarkStart w:id="1801" w:name="_Toc469488460"/>
      <w:bookmarkStart w:id="1802" w:name="_Toc471894982"/>
      <w:bookmarkStart w:id="1803" w:name="_Toc498590407"/>
      <w:r w:rsidRPr="00D904EF">
        <w:rPr>
          <w:szCs w:val="24"/>
        </w:rPr>
        <w:lastRenderedPageBreak/>
        <w:t>Инструкции по заполнению</w:t>
      </w:r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04" w:name="_Ref440376324"/>
      <w:bookmarkStart w:id="1805" w:name="_Ref440376401"/>
      <w:bookmarkStart w:id="1806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04"/>
      <w:bookmarkEnd w:id="1805"/>
      <w:bookmarkEnd w:id="1806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07" w:name="_Toc440376305"/>
      <w:bookmarkStart w:id="1808" w:name="_Toc440382563"/>
      <w:bookmarkStart w:id="1809" w:name="_Toc440447233"/>
      <w:bookmarkStart w:id="1810" w:name="_Toc440632394"/>
      <w:bookmarkStart w:id="1811" w:name="_Toc440875163"/>
      <w:bookmarkStart w:id="1812" w:name="_Toc441131150"/>
      <w:bookmarkStart w:id="1813" w:name="_Toc465774678"/>
      <w:bookmarkStart w:id="1814" w:name="_Toc465848907"/>
      <w:bookmarkStart w:id="1815" w:name="_Toc468875410"/>
      <w:bookmarkStart w:id="1816" w:name="_Toc469488462"/>
      <w:bookmarkStart w:id="1817" w:name="_Toc471894984"/>
      <w:bookmarkStart w:id="1818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19" w:name="_Toc440376306"/>
      <w:bookmarkStart w:id="1820" w:name="_Toc440382564"/>
      <w:bookmarkStart w:id="1821" w:name="_Toc440447234"/>
      <w:bookmarkStart w:id="1822" w:name="_Toc440632395"/>
      <w:bookmarkStart w:id="1823" w:name="_Toc440875164"/>
      <w:bookmarkStart w:id="1824" w:name="_Toc441131151"/>
      <w:bookmarkStart w:id="1825" w:name="_Toc465774679"/>
      <w:bookmarkStart w:id="1826" w:name="_Toc465848908"/>
      <w:bookmarkStart w:id="1827" w:name="_Toc468875411"/>
      <w:bookmarkStart w:id="1828" w:name="_Toc469488463"/>
      <w:bookmarkStart w:id="1829" w:name="_Toc471894985"/>
      <w:bookmarkStart w:id="1830" w:name="_Toc498590410"/>
      <w:r w:rsidRPr="00D904EF">
        <w:rPr>
          <w:szCs w:val="24"/>
        </w:rPr>
        <w:lastRenderedPageBreak/>
        <w:t>Инструкции по заполнению</w:t>
      </w:r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6A4" w:rsidRDefault="004816A4">
      <w:pPr>
        <w:spacing w:line="240" w:lineRule="auto"/>
      </w:pPr>
      <w:r>
        <w:separator/>
      </w:r>
    </w:p>
  </w:endnote>
  <w:endnote w:type="continuationSeparator" w:id="0">
    <w:p w:rsidR="004816A4" w:rsidRDefault="004816A4">
      <w:pPr>
        <w:spacing w:line="240" w:lineRule="auto"/>
      </w:pPr>
      <w:r>
        <w:continuationSeparator/>
      </w:r>
    </w:p>
  </w:endnote>
  <w:endnote w:id="1">
    <w:p w:rsidR="00F34337" w:rsidRPr="004D25B8" w:rsidRDefault="00F34337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34337" w:rsidRDefault="00F34337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Pr="00FA0376" w:rsidRDefault="00F34337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ED5416">
      <w:rPr>
        <w:noProof/>
        <w:sz w:val="16"/>
        <w:szCs w:val="16"/>
        <w:lang w:eastAsia="ru-RU"/>
      </w:rPr>
      <w:t>43</w:t>
    </w:r>
    <w:r w:rsidRPr="00FA0376">
      <w:rPr>
        <w:sz w:val="16"/>
        <w:szCs w:val="16"/>
        <w:lang w:eastAsia="ru-RU"/>
      </w:rPr>
      <w:fldChar w:fldCharType="end"/>
    </w:r>
  </w:p>
  <w:p w:rsidR="00F34337" w:rsidRPr="00EE0539" w:rsidRDefault="00F34337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F34337">
      <w:rPr>
        <w:sz w:val="18"/>
        <w:szCs w:val="18"/>
      </w:rPr>
      <w:t>заключения Договора на оказание услуг финансовой аренды (лизинга) по поставке мобильного комплекса связи на шасси автомобиля для нужд ПАО «МРСК Центра»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6A4" w:rsidRDefault="004816A4">
      <w:pPr>
        <w:spacing w:line="240" w:lineRule="auto"/>
      </w:pPr>
      <w:r>
        <w:separator/>
      </w:r>
    </w:p>
  </w:footnote>
  <w:footnote w:type="continuationSeparator" w:id="0">
    <w:p w:rsidR="004816A4" w:rsidRDefault="004816A4">
      <w:pPr>
        <w:spacing w:line="240" w:lineRule="auto"/>
      </w:pPr>
      <w:r>
        <w:continuationSeparator/>
      </w:r>
    </w:p>
  </w:footnote>
  <w:footnote w:id="1">
    <w:p w:rsidR="00F34337" w:rsidRPr="00B36685" w:rsidRDefault="00F34337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F34337" w:rsidRDefault="00F34337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F34337" w:rsidRDefault="00F34337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F34337" w:rsidRPr="00F83889" w:rsidRDefault="00F34337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F34337" w:rsidRPr="00F83889" w:rsidRDefault="00F34337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F34337" w:rsidRPr="00F83889" w:rsidRDefault="00F34337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F34337" w:rsidRPr="00F83889" w:rsidRDefault="00F34337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F34337" w:rsidRDefault="00F34337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Pr="00930031" w:rsidRDefault="00F34337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337" w:rsidRDefault="00F3433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8DBCD448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 w15:restartNumberingAfterBreak="0">
    <w:nsid w:val="577266AC"/>
    <w:multiLevelType w:val="hybridMultilevel"/>
    <w:tmpl w:val="3FD66E40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8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0"/>
  </w:num>
  <w:num w:numId="33">
    <w:abstractNumId w:val="142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5"/>
  </w:num>
  <w:num w:numId="48">
    <w:abstractNumId w:val="130"/>
  </w:num>
  <w:num w:numId="49">
    <w:abstractNumId w:val="133"/>
  </w:num>
  <w:num w:numId="50">
    <w:abstractNumId w:val="123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7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8"/>
  </w:num>
  <w:num w:numId="93">
    <w:abstractNumId w:val="146"/>
  </w:num>
  <w:num w:numId="94">
    <w:abstractNumId w:val="107"/>
  </w:num>
  <w:num w:numId="95">
    <w:abstractNumId w:val="138"/>
  </w:num>
  <w:num w:numId="96">
    <w:abstractNumId w:val="148"/>
  </w:num>
  <w:num w:numId="97">
    <w:abstractNumId w:val="127"/>
  </w:num>
  <w:num w:numId="98">
    <w:abstractNumId w:val="22"/>
  </w:num>
  <w:num w:numId="99">
    <w:abstractNumId w:val="22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C22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27E6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3764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4619D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1E20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B72EA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11D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03DC"/>
    <w:rsid w:val="00461F58"/>
    <w:rsid w:val="00472FCD"/>
    <w:rsid w:val="00473053"/>
    <w:rsid w:val="0047380C"/>
    <w:rsid w:val="00473DEB"/>
    <w:rsid w:val="00474F01"/>
    <w:rsid w:val="004753D3"/>
    <w:rsid w:val="0048021C"/>
    <w:rsid w:val="004816A4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450F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305C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365D2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0A26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B0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B6B39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416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337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971A0444-45B2-4C2D-9511-85E4CBDC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azareva.TV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b2b-mrsk.ru/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F5935-2AC5-41B8-8796-A8530EB63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29430</Words>
  <Characters>167756</Characters>
  <Application>Microsoft Office Word</Application>
  <DocSecurity>0</DocSecurity>
  <Lines>1397</Lines>
  <Paragraphs>393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196793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158</cp:revision>
  <cp:lastPrinted>2015-12-29T14:27:00Z</cp:lastPrinted>
  <dcterms:created xsi:type="dcterms:W3CDTF">2016-01-13T12:36:00Z</dcterms:created>
  <dcterms:modified xsi:type="dcterms:W3CDTF">2018-12-07T14:27:00Z</dcterms:modified>
</cp:coreProperties>
</file>